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A15CD7"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D6766" w:rsidRPr="000D67AD" w:rsidRDefault="008D676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D6766" w:rsidRPr="000D67AD" w:rsidRDefault="008D676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D6766" w:rsidRPr="000D67AD" w:rsidRDefault="008D676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D6766" w:rsidRPr="000D67AD" w:rsidRDefault="008D676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D6766" w:rsidRPr="000D67AD" w:rsidRDefault="008D6766" w:rsidP="00BF0828">
                  <w:pPr>
                    <w:spacing w:line="240" w:lineRule="auto"/>
                    <w:ind w:right="-23"/>
                    <w:rPr>
                      <w:rFonts w:ascii="Helios" w:hAnsi="Helios"/>
                      <w:sz w:val="12"/>
                      <w:szCs w:val="12"/>
                    </w:rPr>
                  </w:pPr>
                  <w:r w:rsidRPr="000D67AD">
                    <w:rPr>
                      <w:rFonts w:ascii="Helios" w:hAnsi="Helios"/>
                      <w:sz w:val="12"/>
                      <w:szCs w:val="12"/>
                    </w:rPr>
                    <w:t>тел.: +7 (495) 747-92-92,</w:t>
                  </w:r>
                </w:p>
                <w:p w:rsidR="008D6766" w:rsidRPr="000D67AD" w:rsidRDefault="008D676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D6766" w:rsidRPr="000D67AD" w:rsidRDefault="008D676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D6766" w:rsidRPr="000D67AD" w:rsidRDefault="008D676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D6766" w:rsidRPr="000D67AD" w:rsidRDefault="008D676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D6766" w:rsidRPr="00D855A7" w:rsidRDefault="008D676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855A7">
                    <w:rPr>
                      <w:rFonts w:ascii="Helios" w:hAnsi="Helios"/>
                      <w:sz w:val="12"/>
                      <w:szCs w:val="12"/>
                      <w:lang w:val="en-US"/>
                    </w:rPr>
                    <w:t>-</w:t>
                  </w:r>
                  <w:r w:rsidRPr="000D67AD">
                    <w:rPr>
                      <w:rFonts w:ascii="Helios" w:hAnsi="Helios"/>
                      <w:sz w:val="12"/>
                      <w:szCs w:val="12"/>
                      <w:lang w:val="en-US"/>
                    </w:rPr>
                    <w:t>mail</w:t>
                  </w:r>
                  <w:proofErr w:type="gramEnd"/>
                  <w:r w:rsidRPr="00D855A7">
                    <w:rPr>
                      <w:rFonts w:ascii="Helios" w:hAnsi="Helios"/>
                      <w:sz w:val="12"/>
                      <w:szCs w:val="12"/>
                      <w:lang w:val="en-US"/>
                    </w:rPr>
                    <w:t xml:space="preserve">: </w:t>
                  </w:r>
                  <w:hyperlink r:id="rId8" w:history="1">
                    <w:r w:rsidRPr="000D67AD">
                      <w:rPr>
                        <w:rFonts w:ascii="Helios" w:hAnsi="Helios"/>
                        <w:sz w:val="12"/>
                        <w:szCs w:val="12"/>
                        <w:lang w:val="en-US"/>
                      </w:rPr>
                      <w:t>posta</w:t>
                    </w:r>
                    <w:r w:rsidRPr="00D855A7">
                      <w:rPr>
                        <w:rFonts w:ascii="Helios" w:hAnsi="Helios"/>
                        <w:sz w:val="12"/>
                        <w:szCs w:val="12"/>
                        <w:lang w:val="en-US"/>
                      </w:rPr>
                      <w:t>@</w:t>
                    </w:r>
                    <w:r w:rsidRPr="000D67AD">
                      <w:rPr>
                        <w:rFonts w:ascii="Helios" w:hAnsi="Helios"/>
                        <w:sz w:val="12"/>
                        <w:szCs w:val="12"/>
                        <w:lang w:val="en-US"/>
                      </w:rPr>
                      <w:t>mrsk</w:t>
                    </w:r>
                    <w:r w:rsidRPr="00D855A7">
                      <w:rPr>
                        <w:rFonts w:ascii="Helios" w:hAnsi="Helios"/>
                        <w:sz w:val="12"/>
                        <w:szCs w:val="12"/>
                        <w:lang w:val="en-US"/>
                      </w:rPr>
                      <w:t>-1.</w:t>
                    </w:r>
                    <w:r w:rsidRPr="000D67AD">
                      <w:rPr>
                        <w:rFonts w:ascii="Helios" w:hAnsi="Helios"/>
                        <w:sz w:val="12"/>
                        <w:szCs w:val="12"/>
                        <w:lang w:val="en-US"/>
                      </w:rPr>
                      <w:t>ru</w:t>
                    </w:r>
                  </w:hyperlink>
                  <w:r w:rsidRPr="00D855A7">
                    <w:rPr>
                      <w:rFonts w:ascii="Helios" w:hAnsi="Helios"/>
                      <w:sz w:val="12"/>
                      <w:szCs w:val="12"/>
                      <w:lang w:val="en-US"/>
                    </w:rPr>
                    <w:t xml:space="preserve">, </w:t>
                  </w:r>
                  <w:hyperlink r:id="rId9" w:history="1">
                    <w:r w:rsidRPr="000D67AD">
                      <w:rPr>
                        <w:rFonts w:ascii="Helios" w:hAnsi="Helios"/>
                        <w:sz w:val="12"/>
                        <w:szCs w:val="12"/>
                        <w:lang w:val="en-US"/>
                      </w:rPr>
                      <w:t>www</w:t>
                    </w:r>
                    <w:r w:rsidRPr="00D855A7">
                      <w:rPr>
                        <w:rFonts w:ascii="Helios" w:hAnsi="Helios"/>
                        <w:sz w:val="12"/>
                        <w:szCs w:val="12"/>
                        <w:lang w:val="en-US"/>
                      </w:rPr>
                      <w:t>.</w:t>
                    </w:r>
                    <w:r w:rsidRPr="000D67AD">
                      <w:rPr>
                        <w:rFonts w:ascii="Helios" w:hAnsi="Helios"/>
                        <w:sz w:val="12"/>
                        <w:szCs w:val="12"/>
                        <w:lang w:val="en-US"/>
                      </w:rPr>
                      <w:t>mrsk</w:t>
                    </w:r>
                    <w:r w:rsidRPr="00D855A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D855A7" w:rsidRPr="00E14132" w:rsidRDefault="00D855A7" w:rsidP="00D855A7">
      <w:pPr>
        <w:spacing w:line="240" w:lineRule="auto"/>
        <w:jc w:val="right"/>
        <w:rPr>
          <w:sz w:val="24"/>
          <w:szCs w:val="24"/>
        </w:rPr>
      </w:pPr>
      <w:r w:rsidRPr="00E14132">
        <w:rPr>
          <w:sz w:val="24"/>
          <w:szCs w:val="24"/>
        </w:rPr>
        <w:t>Заместитель генерального директора</w:t>
      </w:r>
    </w:p>
    <w:p w:rsidR="00D855A7" w:rsidRPr="00E14132" w:rsidRDefault="00D855A7" w:rsidP="00D855A7">
      <w:pPr>
        <w:spacing w:line="240" w:lineRule="auto"/>
        <w:jc w:val="right"/>
        <w:rPr>
          <w:sz w:val="24"/>
          <w:szCs w:val="24"/>
        </w:rPr>
      </w:pPr>
      <w:r w:rsidRPr="00E14132">
        <w:rPr>
          <w:sz w:val="24"/>
          <w:szCs w:val="24"/>
        </w:rPr>
        <w:t xml:space="preserve">по инвестиционной деятельности </w:t>
      </w:r>
    </w:p>
    <w:p w:rsidR="00D855A7" w:rsidRDefault="00D855A7" w:rsidP="00D855A7">
      <w:pPr>
        <w:spacing w:line="240" w:lineRule="auto"/>
        <w:jc w:val="right"/>
        <w:rPr>
          <w:sz w:val="24"/>
          <w:szCs w:val="24"/>
        </w:rPr>
      </w:pPr>
      <w:r w:rsidRPr="00E14132">
        <w:rPr>
          <w:sz w:val="24"/>
          <w:szCs w:val="24"/>
        </w:rPr>
        <w:t>ПАО «МРСК Центра»</w:t>
      </w:r>
      <w:r w:rsidRPr="00F3544D">
        <w:rPr>
          <w:sz w:val="24"/>
          <w:szCs w:val="24"/>
        </w:rPr>
        <w:t xml:space="preserve"> </w:t>
      </w:r>
      <w:r>
        <w:rPr>
          <w:sz w:val="24"/>
          <w:szCs w:val="24"/>
        </w:rPr>
        <w:t>–</w:t>
      </w:r>
      <w:r w:rsidRPr="00F3544D">
        <w:rPr>
          <w:sz w:val="24"/>
          <w:szCs w:val="24"/>
        </w:rPr>
        <w:t xml:space="preserve"> </w:t>
      </w:r>
    </w:p>
    <w:p w:rsidR="00D855A7" w:rsidRDefault="00D855A7" w:rsidP="00D855A7">
      <w:pPr>
        <w:spacing w:line="240" w:lineRule="auto"/>
        <w:jc w:val="right"/>
        <w:rPr>
          <w:sz w:val="24"/>
          <w:szCs w:val="24"/>
        </w:rPr>
      </w:pPr>
      <w:r w:rsidRPr="00F3544D">
        <w:rPr>
          <w:sz w:val="24"/>
          <w:szCs w:val="24"/>
        </w:rPr>
        <w:t xml:space="preserve">управляющей организации </w:t>
      </w:r>
    </w:p>
    <w:p w:rsidR="007556FF" w:rsidRDefault="00D855A7" w:rsidP="00D855A7">
      <w:pPr>
        <w:spacing w:line="240" w:lineRule="auto"/>
        <w:jc w:val="right"/>
        <w:rPr>
          <w:sz w:val="24"/>
          <w:szCs w:val="24"/>
        </w:rPr>
      </w:pPr>
      <w:r w:rsidRPr="00F3544D">
        <w:rPr>
          <w:sz w:val="24"/>
          <w:szCs w:val="24"/>
        </w:rPr>
        <w:t>ПАО «МРСК Центра и Приволжья»</w:t>
      </w:r>
    </w:p>
    <w:p w:rsidR="00D855A7" w:rsidRPr="00382A07" w:rsidRDefault="00D855A7" w:rsidP="00D855A7">
      <w:pPr>
        <w:spacing w:line="240" w:lineRule="auto"/>
        <w:jc w:val="right"/>
        <w:rPr>
          <w:sz w:val="24"/>
          <w:szCs w:val="24"/>
        </w:rPr>
      </w:pP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241E09" w:rsidRPr="00241E09">
        <w:rPr>
          <w:b/>
          <w:sz w:val="24"/>
          <w:szCs w:val="24"/>
        </w:rPr>
        <w:t>Договоров на поставку разрядников для нужд ПАО «МРСК Центра и Приволжья» (филиалов «</w:t>
      </w:r>
      <w:proofErr w:type="spellStart"/>
      <w:r w:rsidR="00241E09" w:rsidRPr="00241E09">
        <w:rPr>
          <w:b/>
          <w:sz w:val="24"/>
          <w:szCs w:val="24"/>
        </w:rPr>
        <w:t>Владимирэнерго</w:t>
      </w:r>
      <w:proofErr w:type="spellEnd"/>
      <w:r w:rsidR="00241E09" w:rsidRPr="00241E09">
        <w:rPr>
          <w:b/>
          <w:sz w:val="24"/>
          <w:szCs w:val="24"/>
        </w:rPr>
        <w:t>», «</w:t>
      </w:r>
      <w:proofErr w:type="spellStart"/>
      <w:r w:rsidR="00241E09" w:rsidRPr="00241E09">
        <w:rPr>
          <w:b/>
          <w:sz w:val="24"/>
          <w:szCs w:val="24"/>
        </w:rPr>
        <w:t>Ивэнерго</w:t>
      </w:r>
      <w:proofErr w:type="spellEnd"/>
      <w:r w:rsidR="00241E09" w:rsidRPr="00241E09">
        <w:rPr>
          <w:b/>
          <w:sz w:val="24"/>
          <w:szCs w:val="24"/>
        </w:rPr>
        <w:t>», «</w:t>
      </w:r>
      <w:proofErr w:type="spellStart"/>
      <w:r w:rsidR="00241E09" w:rsidRPr="00241E09">
        <w:rPr>
          <w:b/>
          <w:sz w:val="24"/>
          <w:szCs w:val="24"/>
        </w:rPr>
        <w:t>Калугаэнерго</w:t>
      </w:r>
      <w:proofErr w:type="spellEnd"/>
      <w:r w:rsidR="00241E09" w:rsidRPr="00241E09">
        <w:rPr>
          <w:b/>
          <w:sz w:val="24"/>
          <w:szCs w:val="24"/>
        </w:rPr>
        <w:t>», «</w:t>
      </w:r>
      <w:proofErr w:type="spellStart"/>
      <w:r w:rsidR="00241E09" w:rsidRPr="00241E09">
        <w:rPr>
          <w:b/>
          <w:sz w:val="24"/>
          <w:szCs w:val="24"/>
        </w:rPr>
        <w:t>Кировэнерго</w:t>
      </w:r>
      <w:proofErr w:type="spellEnd"/>
      <w:r w:rsidR="00241E09" w:rsidRPr="00241E09">
        <w:rPr>
          <w:b/>
          <w:sz w:val="24"/>
          <w:szCs w:val="24"/>
        </w:rPr>
        <w:t>», «</w:t>
      </w:r>
      <w:proofErr w:type="spellStart"/>
      <w:r w:rsidR="00241E09" w:rsidRPr="00241E09">
        <w:rPr>
          <w:b/>
          <w:sz w:val="24"/>
          <w:szCs w:val="24"/>
        </w:rPr>
        <w:t>Мариэнерго</w:t>
      </w:r>
      <w:proofErr w:type="spellEnd"/>
      <w:r w:rsidR="00241E09" w:rsidRPr="00241E09">
        <w:rPr>
          <w:b/>
          <w:sz w:val="24"/>
          <w:szCs w:val="24"/>
        </w:rPr>
        <w:t>», «</w:t>
      </w:r>
      <w:proofErr w:type="spellStart"/>
      <w:r w:rsidR="00241E09" w:rsidRPr="00241E09">
        <w:rPr>
          <w:b/>
          <w:sz w:val="24"/>
          <w:szCs w:val="24"/>
        </w:rPr>
        <w:t>Нижновэнерго</w:t>
      </w:r>
      <w:proofErr w:type="spellEnd"/>
      <w:r w:rsidR="00241E09" w:rsidRPr="00241E09">
        <w:rPr>
          <w:b/>
          <w:sz w:val="24"/>
          <w:szCs w:val="24"/>
        </w:rPr>
        <w:t>», «</w:t>
      </w:r>
      <w:proofErr w:type="spellStart"/>
      <w:r w:rsidR="00241E09" w:rsidRPr="00241E09">
        <w:rPr>
          <w:b/>
          <w:sz w:val="24"/>
          <w:szCs w:val="24"/>
        </w:rPr>
        <w:t>Рязаньэнерго</w:t>
      </w:r>
      <w:proofErr w:type="spellEnd"/>
      <w:r w:rsidR="00241E09" w:rsidRPr="00241E09">
        <w:rPr>
          <w:b/>
          <w:sz w:val="24"/>
          <w:szCs w:val="24"/>
        </w:rPr>
        <w:t>», «</w:t>
      </w:r>
      <w:proofErr w:type="spellStart"/>
      <w:r w:rsidR="00241E09" w:rsidRPr="00241E09">
        <w:rPr>
          <w:b/>
          <w:sz w:val="24"/>
          <w:szCs w:val="24"/>
        </w:rPr>
        <w:t>Тулэнерго</w:t>
      </w:r>
      <w:proofErr w:type="spellEnd"/>
      <w:r w:rsidR="00241E09" w:rsidRPr="00241E09">
        <w:rPr>
          <w:b/>
          <w:sz w:val="24"/>
          <w:szCs w:val="24"/>
        </w:rPr>
        <w:t>» и «</w:t>
      </w:r>
      <w:proofErr w:type="spellStart"/>
      <w:r w:rsidR="00241E09" w:rsidRPr="00241E09">
        <w:rPr>
          <w:b/>
          <w:sz w:val="24"/>
          <w:szCs w:val="24"/>
        </w:rPr>
        <w:t>Удмуртэнерго</w:t>
      </w:r>
      <w:proofErr w:type="spellEnd"/>
      <w:r w:rsidR="00241E09" w:rsidRPr="00241E09">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8D6766" w:rsidRPr="00382A07" w:rsidRDefault="008D6766"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15CD7">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B10E9F">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15CD7">
        <w:rPr>
          <w:noProof/>
        </w:rPr>
        <w:fldChar w:fldCharType="begin"/>
      </w:r>
      <w:r>
        <w:rPr>
          <w:noProof/>
        </w:rPr>
        <w:instrText xml:space="preserve"> PAGEREF _Toc472411759 \h </w:instrText>
      </w:r>
      <w:r w:rsidR="00A15CD7">
        <w:rPr>
          <w:noProof/>
        </w:rPr>
      </w:r>
      <w:r w:rsidR="00A15CD7">
        <w:rPr>
          <w:noProof/>
        </w:rPr>
        <w:fldChar w:fldCharType="separate"/>
      </w:r>
      <w:r w:rsidR="00B10E9F">
        <w:rPr>
          <w:noProof/>
        </w:rPr>
        <w:t>4</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15CD7">
        <w:rPr>
          <w:noProof/>
        </w:rPr>
        <w:fldChar w:fldCharType="begin"/>
      </w:r>
      <w:r>
        <w:rPr>
          <w:noProof/>
        </w:rPr>
        <w:instrText xml:space="preserve"> PAGEREF _Toc472411760 \h </w:instrText>
      </w:r>
      <w:r w:rsidR="00A15CD7">
        <w:rPr>
          <w:noProof/>
        </w:rPr>
      </w:r>
      <w:r w:rsidR="00A15CD7">
        <w:rPr>
          <w:noProof/>
        </w:rPr>
        <w:fldChar w:fldCharType="separate"/>
      </w:r>
      <w:r w:rsidR="00B10E9F">
        <w:rPr>
          <w:noProof/>
        </w:rPr>
        <w:t>5</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15CD7">
        <w:rPr>
          <w:noProof/>
        </w:rPr>
        <w:fldChar w:fldCharType="begin"/>
      </w:r>
      <w:r>
        <w:rPr>
          <w:noProof/>
        </w:rPr>
        <w:instrText xml:space="preserve"> PAGEREF _Toc472411761 \h </w:instrText>
      </w:r>
      <w:r w:rsidR="00A15CD7">
        <w:rPr>
          <w:noProof/>
        </w:rPr>
      </w:r>
      <w:r w:rsidR="00A15CD7">
        <w:rPr>
          <w:noProof/>
        </w:rPr>
        <w:fldChar w:fldCharType="separate"/>
      </w:r>
      <w:r w:rsidR="00B10E9F">
        <w:rPr>
          <w:noProof/>
        </w:rPr>
        <w:t>6</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15CD7">
        <w:rPr>
          <w:noProof/>
        </w:rPr>
        <w:fldChar w:fldCharType="begin"/>
      </w:r>
      <w:r>
        <w:rPr>
          <w:noProof/>
        </w:rPr>
        <w:instrText xml:space="preserve"> PAGEREF _Toc472411762 \h </w:instrText>
      </w:r>
      <w:r w:rsidR="00A15CD7">
        <w:rPr>
          <w:noProof/>
        </w:rPr>
      </w:r>
      <w:r w:rsidR="00A15CD7">
        <w:rPr>
          <w:noProof/>
        </w:rPr>
        <w:fldChar w:fldCharType="separate"/>
      </w:r>
      <w:r w:rsidR="00B10E9F">
        <w:rPr>
          <w:noProof/>
        </w:rPr>
        <w:t>7</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15CD7">
        <w:rPr>
          <w:noProof/>
        </w:rPr>
        <w:fldChar w:fldCharType="begin"/>
      </w:r>
      <w:r>
        <w:rPr>
          <w:noProof/>
        </w:rPr>
        <w:instrText xml:space="preserve"> PAGEREF _Toc472411763 \h </w:instrText>
      </w:r>
      <w:r w:rsidR="00A15CD7">
        <w:rPr>
          <w:noProof/>
        </w:rPr>
      </w:r>
      <w:r w:rsidR="00A15CD7">
        <w:rPr>
          <w:noProof/>
        </w:rPr>
        <w:fldChar w:fldCharType="separate"/>
      </w:r>
      <w:r w:rsidR="00B10E9F">
        <w:rPr>
          <w:noProof/>
        </w:rPr>
        <w:t>7</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15CD7">
        <w:rPr>
          <w:noProof/>
        </w:rPr>
        <w:fldChar w:fldCharType="begin"/>
      </w:r>
      <w:r>
        <w:rPr>
          <w:noProof/>
        </w:rPr>
        <w:instrText xml:space="preserve"> PAGEREF _Toc472411764 \h </w:instrText>
      </w:r>
      <w:r w:rsidR="00A15CD7">
        <w:rPr>
          <w:noProof/>
        </w:rPr>
      </w:r>
      <w:r w:rsidR="00A15CD7">
        <w:rPr>
          <w:noProof/>
        </w:rPr>
        <w:fldChar w:fldCharType="separate"/>
      </w:r>
      <w:r w:rsidR="00B10E9F">
        <w:rPr>
          <w:noProof/>
        </w:rPr>
        <w:t>9</w:t>
      </w:r>
      <w:r w:rsidR="00A15CD7">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15CD7">
        <w:rPr>
          <w:noProof/>
        </w:rPr>
        <w:fldChar w:fldCharType="begin"/>
      </w:r>
      <w:r>
        <w:rPr>
          <w:noProof/>
        </w:rPr>
        <w:instrText xml:space="preserve"> PAGEREF _Toc472411771 \h </w:instrText>
      </w:r>
      <w:r w:rsidR="00A15CD7">
        <w:rPr>
          <w:noProof/>
        </w:rPr>
      </w:r>
      <w:r w:rsidR="00A15CD7">
        <w:rPr>
          <w:noProof/>
        </w:rPr>
        <w:fldChar w:fldCharType="separate"/>
      </w:r>
      <w:r w:rsidR="00B10E9F">
        <w:rPr>
          <w:noProof/>
        </w:rPr>
        <w:t>10</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15CD7">
        <w:rPr>
          <w:noProof/>
        </w:rPr>
        <w:fldChar w:fldCharType="begin"/>
      </w:r>
      <w:r>
        <w:rPr>
          <w:noProof/>
        </w:rPr>
        <w:instrText xml:space="preserve"> PAGEREF _Toc472411772 \h </w:instrText>
      </w:r>
      <w:r w:rsidR="00A15CD7">
        <w:rPr>
          <w:noProof/>
        </w:rPr>
      </w:r>
      <w:r w:rsidR="00A15CD7">
        <w:rPr>
          <w:noProof/>
        </w:rPr>
        <w:fldChar w:fldCharType="separate"/>
      </w:r>
      <w:r w:rsidR="00B10E9F">
        <w:rPr>
          <w:noProof/>
        </w:rPr>
        <w:t>10</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15CD7">
        <w:rPr>
          <w:noProof/>
        </w:rPr>
        <w:fldChar w:fldCharType="begin"/>
      </w:r>
      <w:r>
        <w:rPr>
          <w:noProof/>
        </w:rPr>
        <w:instrText xml:space="preserve"> PAGEREF _Toc472411776 \h </w:instrText>
      </w:r>
      <w:r w:rsidR="00A15CD7">
        <w:rPr>
          <w:noProof/>
        </w:rPr>
      </w:r>
      <w:r w:rsidR="00A15CD7">
        <w:rPr>
          <w:noProof/>
        </w:rPr>
        <w:fldChar w:fldCharType="separate"/>
      </w:r>
      <w:r w:rsidR="00B10E9F">
        <w:rPr>
          <w:noProof/>
        </w:rPr>
        <w:t>10</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15CD7">
        <w:rPr>
          <w:noProof/>
        </w:rPr>
        <w:fldChar w:fldCharType="begin"/>
      </w:r>
      <w:r>
        <w:rPr>
          <w:noProof/>
        </w:rPr>
        <w:instrText xml:space="preserve"> PAGEREF _Toc472411780 \h </w:instrText>
      </w:r>
      <w:r w:rsidR="00A15CD7">
        <w:rPr>
          <w:noProof/>
        </w:rPr>
      </w:r>
      <w:r w:rsidR="00A15CD7">
        <w:rPr>
          <w:noProof/>
        </w:rPr>
        <w:fldChar w:fldCharType="separate"/>
      </w:r>
      <w:r w:rsidR="00B10E9F">
        <w:rPr>
          <w:noProof/>
        </w:rPr>
        <w:t>12</w:t>
      </w:r>
      <w:r w:rsidR="00A15CD7">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15CD7">
        <w:rPr>
          <w:noProof/>
        </w:rPr>
        <w:fldChar w:fldCharType="begin"/>
      </w:r>
      <w:r>
        <w:rPr>
          <w:noProof/>
        </w:rPr>
        <w:instrText xml:space="preserve"> PAGEREF _Toc472411788 \h </w:instrText>
      </w:r>
      <w:r w:rsidR="00A15CD7">
        <w:rPr>
          <w:noProof/>
        </w:rPr>
      </w:r>
      <w:r w:rsidR="00A15CD7">
        <w:rPr>
          <w:noProof/>
        </w:rPr>
        <w:fldChar w:fldCharType="separate"/>
      </w:r>
      <w:r w:rsidR="00B10E9F">
        <w:rPr>
          <w:noProof/>
        </w:rPr>
        <w:t>13</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15CD7">
        <w:rPr>
          <w:noProof/>
        </w:rPr>
        <w:fldChar w:fldCharType="begin"/>
      </w:r>
      <w:r>
        <w:rPr>
          <w:noProof/>
        </w:rPr>
        <w:instrText xml:space="preserve"> PAGEREF _Toc472411789 \h </w:instrText>
      </w:r>
      <w:r w:rsidR="00A15CD7">
        <w:rPr>
          <w:noProof/>
        </w:rPr>
      </w:r>
      <w:r w:rsidR="00A15CD7">
        <w:rPr>
          <w:noProof/>
        </w:rPr>
        <w:fldChar w:fldCharType="separate"/>
      </w:r>
      <w:r w:rsidR="00B10E9F">
        <w:rPr>
          <w:noProof/>
        </w:rPr>
        <w:t>13</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15CD7">
        <w:rPr>
          <w:noProof/>
        </w:rPr>
        <w:fldChar w:fldCharType="begin"/>
      </w:r>
      <w:r>
        <w:rPr>
          <w:noProof/>
        </w:rPr>
        <w:instrText xml:space="preserve"> PAGEREF _Toc472411792 \h </w:instrText>
      </w:r>
      <w:r w:rsidR="00A15CD7">
        <w:rPr>
          <w:noProof/>
        </w:rPr>
      </w:r>
      <w:r w:rsidR="00A15CD7">
        <w:rPr>
          <w:noProof/>
        </w:rPr>
        <w:fldChar w:fldCharType="separate"/>
      </w:r>
      <w:r w:rsidR="00B10E9F">
        <w:rPr>
          <w:noProof/>
        </w:rPr>
        <w:t>13</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15CD7">
        <w:rPr>
          <w:noProof/>
        </w:rPr>
        <w:fldChar w:fldCharType="begin"/>
      </w:r>
      <w:r>
        <w:rPr>
          <w:noProof/>
        </w:rPr>
        <w:instrText xml:space="preserve"> PAGEREF _Toc472411793 \h </w:instrText>
      </w:r>
      <w:r w:rsidR="00A15CD7">
        <w:rPr>
          <w:noProof/>
        </w:rPr>
      </w:r>
      <w:r w:rsidR="00A15CD7">
        <w:rPr>
          <w:noProof/>
        </w:rPr>
        <w:fldChar w:fldCharType="separate"/>
      </w:r>
      <w:r w:rsidR="00B10E9F">
        <w:rPr>
          <w:noProof/>
        </w:rPr>
        <w:t>14</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15CD7">
        <w:rPr>
          <w:noProof/>
        </w:rPr>
        <w:fldChar w:fldCharType="begin"/>
      </w:r>
      <w:r>
        <w:rPr>
          <w:noProof/>
        </w:rPr>
        <w:instrText xml:space="preserve"> PAGEREF _Toc472411808 \h </w:instrText>
      </w:r>
      <w:r w:rsidR="00A15CD7">
        <w:rPr>
          <w:noProof/>
        </w:rPr>
      </w:r>
      <w:r w:rsidR="00A15CD7">
        <w:rPr>
          <w:noProof/>
        </w:rPr>
        <w:fldChar w:fldCharType="separate"/>
      </w:r>
      <w:r w:rsidR="00B10E9F">
        <w:rPr>
          <w:noProof/>
        </w:rPr>
        <w:t>30</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15CD7">
        <w:rPr>
          <w:noProof/>
        </w:rPr>
        <w:fldChar w:fldCharType="begin"/>
      </w:r>
      <w:r>
        <w:rPr>
          <w:noProof/>
        </w:rPr>
        <w:instrText xml:space="preserve"> PAGEREF _Toc472411811 \h </w:instrText>
      </w:r>
      <w:r w:rsidR="00A15CD7">
        <w:rPr>
          <w:noProof/>
        </w:rPr>
      </w:r>
      <w:r w:rsidR="00A15CD7">
        <w:rPr>
          <w:noProof/>
        </w:rPr>
        <w:fldChar w:fldCharType="separate"/>
      </w:r>
      <w:r w:rsidR="00B10E9F">
        <w:rPr>
          <w:noProof/>
        </w:rPr>
        <w:t>31</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15CD7">
        <w:rPr>
          <w:noProof/>
        </w:rPr>
        <w:fldChar w:fldCharType="begin"/>
      </w:r>
      <w:r>
        <w:rPr>
          <w:noProof/>
        </w:rPr>
        <w:instrText xml:space="preserve"> PAGEREF _Toc472411812 \h </w:instrText>
      </w:r>
      <w:r w:rsidR="00A15CD7">
        <w:rPr>
          <w:noProof/>
        </w:rPr>
      </w:r>
      <w:r w:rsidR="00A15CD7">
        <w:rPr>
          <w:noProof/>
        </w:rPr>
        <w:fldChar w:fldCharType="separate"/>
      </w:r>
      <w:r w:rsidR="00B10E9F">
        <w:rPr>
          <w:noProof/>
        </w:rPr>
        <w:t>31</w:t>
      </w:r>
      <w:r w:rsidR="00A15CD7">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15CD7" w:rsidRPr="00857CDA">
        <w:rPr>
          <w:noProof/>
        </w:rPr>
        <w:fldChar w:fldCharType="begin"/>
      </w:r>
      <w:r w:rsidRPr="00857CDA">
        <w:rPr>
          <w:noProof/>
        </w:rPr>
        <w:instrText xml:space="preserve"> PAGEREF _Toc472411817 \h </w:instrText>
      </w:r>
      <w:r w:rsidR="00A15CD7" w:rsidRPr="00857CDA">
        <w:rPr>
          <w:noProof/>
        </w:rPr>
      </w:r>
      <w:r w:rsidR="00A15CD7" w:rsidRPr="00857CDA">
        <w:rPr>
          <w:noProof/>
        </w:rPr>
        <w:fldChar w:fldCharType="separate"/>
      </w:r>
      <w:r w:rsidR="00B10E9F">
        <w:rPr>
          <w:noProof/>
        </w:rPr>
        <w:t>33</w:t>
      </w:r>
      <w:r w:rsidR="00A15CD7"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15CD7" w:rsidRPr="00857CDA">
        <w:rPr>
          <w:noProof/>
        </w:rPr>
        <w:fldChar w:fldCharType="begin"/>
      </w:r>
      <w:r w:rsidRPr="00857CDA">
        <w:rPr>
          <w:noProof/>
        </w:rPr>
        <w:instrText xml:space="preserve"> PAGEREF _Toc472411818 \h </w:instrText>
      </w:r>
      <w:r w:rsidR="00A15CD7" w:rsidRPr="00857CDA">
        <w:rPr>
          <w:noProof/>
        </w:rPr>
      </w:r>
      <w:r w:rsidR="00A15CD7" w:rsidRPr="00857CDA">
        <w:rPr>
          <w:noProof/>
        </w:rPr>
        <w:fldChar w:fldCharType="separate"/>
      </w:r>
      <w:r w:rsidR="00B10E9F">
        <w:rPr>
          <w:noProof/>
        </w:rPr>
        <w:t>35</w:t>
      </w:r>
      <w:r w:rsidR="00A15CD7"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15CD7" w:rsidRPr="00857CDA">
        <w:rPr>
          <w:noProof/>
        </w:rPr>
        <w:fldChar w:fldCharType="begin"/>
      </w:r>
      <w:r w:rsidRPr="00857CDA">
        <w:rPr>
          <w:noProof/>
        </w:rPr>
        <w:instrText xml:space="preserve"> PAGEREF _Toc472411819 \h </w:instrText>
      </w:r>
      <w:r w:rsidR="00A15CD7" w:rsidRPr="00857CDA">
        <w:rPr>
          <w:noProof/>
        </w:rPr>
      </w:r>
      <w:r w:rsidR="00A15CD7" w:rsidRPr="00857CDA">
        <w:rPr>
          <w:noProof/>
        </w:rPr>
        <w:fldChar w:fldCharType="separate"/>
      </w:r>
      <w:r w:rsidR="00B10E9F">
        <w:rPr>
          <w:noProof/>
        </w:rPr>
        <w:t>37</w:t>
      </w:r>
      <w:r w:rsidR="00A15CD7"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15CD7">
        <w:rPr>
          <w:noProof/>
        </w:rPr>
        <w:fldChar w:fldCharType="begin"/>
      </w:r>
      <w:r>
        <w:rPr>
          <w:noProof/>
        </w:rPr>
        <w:instrText xml:space="preserve"> PAGEREF _Toc472411820 \h </w:instrText>
      </w:r>
      <w:r w:rsidR="00A15CD7">
        <w:rPr>
          <w:noProof/>
        </w:rPr>
      </w:r>
      <w:r w:rsidR="00A15CD7">
        <w:rPr>
          <w:noProof/>
        </w:rPr>
        <w:fldChar w:fldCharType="separate"/>
      </w:r>
      <w:r w:rsidR="00B10E9F">
        <w:rPr>
          <w:noProof/>
        </w:rPr>
        <w:t>37</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15CD7">
        <w:rPr>
          <w:noProof/>
        </w:rPr>
        <w:fldChar w:fldCharType="begin"/>
      </w:r>
      <w:r>
        <w:rPr>
          <w:noProof/>
        </w:rPr>
        <w:instrText xml:space="preserve"> PAGEREF _Toc472411821 \h </w:instrText>
      </w:r>
      <w:r w:rsidR="00A15CD7">
        <w:rPr>
          <w:noProof/>
        </w:rPr>
      </w:r>
      <w:r w:rsidR="00A15CD7">
        <w:rPr>
          <w:noProof/>
        </w:rPr>
        <w:fldChar w:fldCharType="separate"/>
      </w:r>
      <w:r w:rsidR="00B10E9F">
        <w:rPr>
          <w:noProof/>
        </w:rPr>
        <w:t>38</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15CD7">
        <w:rPr>
          <w:noProof/>
        </w:rPr>
        <w:fldChar w:fldCharType="begin"/>
      </w:r>
      <w:r>
        <w:rPr>
          <w:noProof/>
        </w:rPr>
        <w:instrText xml:space="preserve"> PAGEREF _Toc472411822 \h </w:instrText>
      </w:r>
      <w:r w:rsidR="00A15CD7">
        <w:rPr>
          <w:noProof/>
        </w:rPr>
      </w:r>
      <w:r w:rsidR="00A15CD7">
        <w:rPr>
          <w:noProof/>
        </w:rPr>
        <w:fldChar w:fldCharType="separate"/>
      </w:r>
      <w:r w:rsidR="00B10E9F">
        <w:rPr>
          <w:noProof/>
        </w:rPr>
        <w:t>39</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15CD7">
        <w:rPr>
          <w:noProof/>
        </w:rPr>
        <w:fldChar w:fldCharType="begin"/>
      </w:r>
      <w:r>
        <w:rPr>
          <w:noProof/>
        </w:rPr>
        <w:instrText xml:space="preserve"> PAGEREF _Toc472411823 \h </w:instrText>
      </w:r>
      <w:r w:rsidR="00A15CD7">
        <w:rPr>
          <w:noProof/>
        </w:rPr>
      </w:r>
      <w:r w:rsidR="00A15CD7">
        <w:rPr>
          <w:noProof/>
        </w:rPr>
        <w:fldChar w:fldCharType="separate"/>
      </w:r>
      <w:r w:rsidR="00B10E9F">
        <w:rPr>
          <w:noProof/>
        </w:rPr>
        <w:t>40</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15CD7">
        <w:rPr>
          <w:noProof/>
        </w:rPr>
        <w:fldChar w:fldCharType="begin"/>
      </w:r>
      <w:r>
        <w:rPr>
          <w:noProof/>
        </w:rPr>
        <w:instrText xml:space="preserve"> PAGEREF _Toc472411824 \h </w:instrText>
      </w:r>
      <w:r w:rsidR="00A15CD7">
        <w:rPr>
          <w:noProof/>
        </w:rPr>
      </w:r>
      <w:r w:rsidR="00A15CD7">
        <w:rPr>
          <w:noProof/>
        </w:rPr>
        <w:fldChar w:fldCharType="separate"/>
      </w:r>
      <w:r w:rsidR="00B10E9F">
        <w:rPr>
          <w:noProof/>
        </w:rPr>
        <w:t>41</w:t>
      </w:r>
      <w:r w:rsidR="00A15CD7">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15CD7">
        <w:rPr>
          <w:noProof/>
        </w:rPr>
        <w:fldChar w:fldCharType="begin"/>
      </w:r>
      <w:r>
        <w:rPr>
          <w:noProof/>
        </w:rPr>
        <w:instrText xml:space="preserve"> PAGEREF _Toc472411825 \h </w:instrText>
      </w:r>
      <w:r w:rsidR="00A15CD7">
        <w:rPr>
          <w:noProof/>
        </w:rPr>
      </w:r>
      <w:r w:rsidR="00A15CD7">
        <w:rPr>
          <w:noProof/>
        </w:rPr>
        <w:fldChar w:fldCharType="separate"/>
      </w:r>
      <w:r w:rsidR="00B10E9F">
        <w:rPr>
          <w:noProof/>
        </w:rPr>
        <w:t>42</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15CD7">
        <w:rPr>
          <w:noProof/>
        </w:rPr>
        <w:fldChar w:fldCharType="begin"/>
      </w:r>
      <w:r>
        <w:rPr>
          <w:noProof/>
        </w:rPr>
        <w:instrText xml:space="preserve"> PAGEREF _Toc472411826 \h </w:instrText>
      </w:r>
      <w:r w:rsidR="00A15CD7">
        <w:rPr>
          <w:noProof/>
        </w:rPr>
      </w:r>
      <w:r w:rsidR="00A15CD7">
        <w:rPr>
          <w:noProof/>
        </w:rPr>
        <w:fldChar w:fldCharType="separate"/>
      </w:r>
      <w:r w:rsidR="00B10E9F">
        <w:rPr>
          <w:noProof/>
        </w:rPr>
        <w:t>42</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15CD7">
        <w:rPr>
          <w:noProof/>
        </w:rPr>
        <w:fldChar w:fldCharType="begin"/>
      </w:r>
      <w:r>
        <w:rPr>
          <w:noProof/>
        </w:rPr>
        <w:instrText xml:space="preserve"> PAGEREF _Toc472411829 \h </w:instrText>
      </w:r>
      <w:r w:rsidR="00A15CD7">
        <w:rPr>
          <w:noProof/>
        </w:rPr>
      </w:r>
      <w:r w:rsidR="00A15CD7">
        <w:rPr>
          <w:noProof/>
        </w:rPr>
        <w:fldChar w:fldCharType="separate"/>
      </w:r>
      <w:r w:rsidR="00B10E9F">
        <w:rPr>
          <w:noProof/>
        </w:rPr>
        <w:t>42</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15CD7">
        <w:rPr>
          <w:noProof/>
        </w:rPr>
        <w:fldChar w:fldCharType="begin"/>
      </w:r>
      <w:r>
        <w:rPr>
          <w:noProof/>
        </w:rPr>
        <w:instrText xml:space="preserve"> PAGEREF _Toc472411832 \h </w:instrText>
      </w:r>
      <w:r w:rsidR="00A15CD7">
        <w:rPr>
          <w:noProof/>
        </w:rPr>
      </w:r>
      <w:r w:rsidR="00A15CD7">
        <w:rPr>
          <w:noProof/>
        </w:rPr>
        <w:fldChar w:fldCharType="separate"/>
      </w:r>
      <w:r w:rsidR="00B10E9F">
        <w:rPr>
          <w:noProof/>
        </w:rPr>
        <w:t>42</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15CD7">
        <w:rPr>
          <w:noProof/>
        </w:rPr>
        <w:fldChar w:fldCharType="begin"/>
      </w:r>
      <w:r>
        <w:rPr>
          <w:noProof/>
        </w:rPr>
        <w:instrText xml:space="preserve"> PAGEREF _Toc472411835 \h </w:instrText>
      </w:r>
      <w:r w:rsidR="00A15CD7">
        <w:rPr>
          <w:noProof/>
        </w:rPr>
      </w:r>
      <w:r w:rsidR="00A15CD7">
        <w:rPr>
          <w:noProof/>
        </w:rPr>
        <w:fldChar w:fldCharType="separate"/>
      </w:r>
      <w:r w:rsidR="00B10E9F">
        <w:rPr>
          <w:noProof/>
        </w:rPr>
        <w:t>42</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15CD7">
        <w:rPr>
          <w:noProof/>
        </w:rPr>
        <w:fldChar w:fldCharType="begin"/>
      </w:r>
      <w:r>
        <w:rPr>
          <w:noProof/>
        </w:rPr>
        <w:instrText xml:space="preserve"> PAGEREF _Toc472411838 \h </w:instrText>
      </w:r>
      <w:r w:rsidR="00A15CD7">
        <w:rPr>
          <w:noProof/>
        </w:rPr>
      </w:r>
      <w:r w:rsidR="00A15CD7">
        <w:rPr>
          <w:noProof/>
        </w:rPr>
        <w:fldChar w:fldCharType="separate"/>
      </w:r>
      <w:r w:rsidR="00B10E9F">
        <w:rPr>
          <w:noProof/>
        </w:rPr>
        <w:t>42</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15CD7">
        <w:rPr>
          <w:noProof/>
        </w:rPr>
        <w:fldChar w:fldCharType="begin"/>
      </w:r>
      <w:r>
        <w:rPr>
          <w:noProof/>
        </w:rPr>
        <w:instrText xml:space="preserve"> PAGEREF _Toc472411841 \h </w:instrText>
      </w:r>
      <w:r w:rsidR="00A15CD7">
        <w:rPr>
          <w:noProof/>
        </w:rPr>
      </w:r>
      <w:r w:rsidR="00A15CD7">
        <w:rPr>
          <w:noProof/>
        </w:rPr>
        <w:fldChar w:fldCharType="separate"/>
      </w:r>
      <w:r w:rsidR="00B10E9F">
        <w:rPr>
          <w:noProof/>
        </w:rPr>
        <w:t>43</w:t>
      </w:r>
      <w:r w:rsidR="00A15CD7">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15CD7">
        <w:rPr>
          <w:noProof/>
        </w:rPr>
        <w:fldChar w:fldCharType="begin"/>
      </w:r>
      <w:r>
        <w:rPr>
          <w:noProof/>
        </w:rPr>
        <w:instrText xml:space="preserve"> PAGEREF _Toc472411843 \h </w:instrText>
      </w:r>
      <w:r w:rsidR="00A15CD7">
        <w:rPr>
          <w:noProof/>
        </w:rPr>
      </w:r>
      <w:r w:rsidR="00A15CD7">
        <w:rPr>
          <w:noProof/>
        </w:rPr>
        <w:fldChar w:fldCharType="separate"/>
      </w:r>
      <w:r w:rsidR="00B10E9F">
        <w:rPr>
          <w:noProof/>
        </w:rPr>
        <w:t>44</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15CD7">
        <w:rPr>
          <w:noProof/>
        </w:rPr>
        <w:fldChar w:fldCharType="begin"/>
      </w:r>
      <w:r>
        <w:rPr>
          <w:noProof/>
        </w:rPr>
        <w:instrText xml:space="preserve"> PAGEREF _Toc472411844 \h </w:instrText>
      </w:r>
      <w:r w:rsidR="00A15CD7">
        <w:rPr>
          <w:noProof/>
        </w:rPr>
      </w:r>
      <w:r w:rsidR="00A15CD7">
        <w:rPr>
          <w:noProof/>
        </w:rPr>
        <w:fldChar w:fldCharType="separate"/>
      </w:r>
      <w:r w:rsidR="00B10E9F">
        <w:rPr>
          <w:noProof/>
        </w:rPr>
        <w:t>44</w:t>
      </w:r>
      <w:r w:rsidR="00A15CD7">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15CD7">
        <w:rPr>
          <w:noProof/>
        </w:rPr>
        <w:fldChar w:fldCharType="begin"/>
      </w:r>
      <w:r>
        <w:rPr>
          <w:noProof/>
        </w:rPr>
        <w:instrText xml:space="preserve"> PAGEREF _Toc472411847 \h </w:instrText>
      </w:r>
      <w:r w:rsidR="00A15CD7">
        <w:rPr>
          <w:noProof/>
        </w:rPr>
      </w:r>
      <w:r w:rsidR="00A15CD7">
        <w:rPr>
          <w:noProof/>
        </w:rPr>
        <w:fldChar w:fldCharType="separate"/>
      </w:r>
      <w:r w:rsidR="00B10E9F">
        <w:rPr>
          <w:noProof/>
        </w:rPr>
        <w:t>48</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15CD7">
        <w:rPr>
          <w:noProof/>
        </w:rPr>
        <w:fldChar w:fldCharType="begin"/>
      </w:r>
      <w:r>
        <w:rPr>
          <w:noProof/>
        </w:rPr>
        <w:instrText xml:space="preserve"> PAGEREF _Toc472411849 \h </w:instrText>
      </w:r>
      <w:r w:rsidR="00A15CD7">
        <w:rPr>
          <w:noProof/>
        </w:rPr>
      </w:r>
      <w:r w:rsidR="00A15CD7">
        <w:rPr>
          <w:noProof/>
        </w:rPr>
        <w:fldChar w:fldCharType="separate"/>
      </w:r>
      <w:r w:rsidR="00B10E9F">
        <w:rPr>
          <w:noProof/>
        </w:rPr>
        <w:t>50</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15CD7">
        <w:rPr>
          <w:noProof/>
        </w:rPr>
        <w:fldChar w:fldCharType="begin"/>
      </w:r>
      <w:r>
        <w:rPr>
          <w:noProof/>
        </w:rPr>
        <w:instrText xml:space="preserve"> PAGEREF _Toc472411852 \h </w:instrText>
      </w:r>
      <w:r w:rsidR="00A15CD7">
        <w:rPr>
          <w:noProof/>
        </w:rPr>
      </w:r>
      <w:r w:rsidR="00A15CD7">
        <w:rPr>
          <w:noProof/>
        </w:rPr>
        <w:fldChar w:fldCharType="separate"/>
      </w:r>
      <w:r w:rsidR="00B10E9F">
        <w:rPr>
          <w:noProof/>
        </w:rPr>
        <w:t>54</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15CD7">
        <w:rPr>
          <w:noProof/>
        </w:rPr>
        <w:fldChar w:fldCharType="begin"/>
      </w:r>
      <w:r>
        <w:rPr>
          <w:noProof/>
        </w:rPr>
        <w:instrText xml:space="preserve"> PAGEREF _Toc472411855 \h </w:instrText>
      </w:r>
      <w:r w:rsidR="00A15CD7">
        <w:rPr>
          <w:noProof/>
        </w:rPr>
      </w:r>
      <w:r w:rsidR="00A15CD7">
        <w:rPr>
          <w:noProof/>
        </w:rPr>
        <w:fldChar w:fldCharType="separate"/>
      </w:r>
      <w:r w:rsidR="00B10E9F">
        <w:rPr>
          <w:noProof/>
        </w:rPr>
        <w:t>56</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15CD7">
        <w:rPr>
          <w:noProof/>
        </w:rPr>
        <w:fldChar w:fldCharType="begin"/>
      </w:r>
      <w:r>
        <w:rPr>
          <w:noProof/>
        </w:rPr>
        <w:instrText xml:space="preserve"> PAGEREF _Toc472411858 \h </w:instrText>
      </w:r>
      <w:r w:rsidR="00A15CD7">
        <w:rPr>
          <w:noProof/>
        </w:rPr>
      </w:r>
      <w:r w:rsidR="00A15CD7">
        <w:rPr>
          <w:noProof/>
        </w:rPr>
        <w:fldChar w:fldCharType="separate"/>
      </w:r>
      <w:r w:rsidR="00B10E9F">
        <w:rPr>
          <w:noProof/>
        </w:rPr>
        <w:t>58</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15CD7">
        <w:rPr>
          <w:noProof/>
        </w:rPr>
        <w:fldChar w:fldCharType="begin"/>
      </w:r>
      <w:r>
        <w:rPr>
          <w:noProof/>
        </w:rPr>
        <w:instrText xml:space="preserve"> PAGEREF _Toc472411861 \h </w:instrText>
      </w:r>
      <w:r w:rsidR="00A15CD7">
        <w:rPr>
          <w:noProof/>
        </w:rPr>
      </w:r>
      <w:r w:rsidR="00A15CD7">
        <w:rPr>
          <w:noProof/>
        </w:rPr>
        <w:fldChar w:fldCharType="separate"/>
      </w:r>
      <w:r w:rsidR="00B10E9F">
        <w:rPr>
          <w:noProof/>
        </w:rPr>
        <w:t>60</w:t>
      </w:r>
      <w:r w:rsidR="00A15CD7">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lastRenderedPageBreak/>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15CD7">
        <w:rPr>
          <w:noProof/>
        </w:rPr>
        <w:fldChar w:fldCharType="begin"/>
      </w:r>
      <w:r>
        <w:rPr>
          <w:noProof/>
        </w:rPr>
        <w:instrText xml:space="preserve"> PAGEREF _Toc472411863 \h </w:instrText>
      </w:r>
      <w:r w:rsidR="00A15CD7">
        <w:rPr>
          <w:noProof/>
        </w:rPr>
      </w:r>
      <w:r w:rsidR="00A15CD7">
        <w:rPr>
          <w:noProof/>
        </w:rPr>
        <w:fldChar w:fldCharType="separate"/>
      </w:r>
      <w:r w:rsidR="00B10E9F">
        <w:rPr>
          <w:noProof/>
        </w:rPr>
        <w:t>61</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15CD7">
        <w:rPr>
          <w:noProof/>
        </w:rPr>
        <w:fldChar w:fldCharType="begin"/>
      </w:r>
      <w:r>
        <w:rPr>
          <w:noProof/>
        </w:rPr>
        <w:instrText xml:space="preserve"> PAGEREF _Toc472411865 \h </w:instrText>
      </w:r>
      <w:r w:rsidR="00A15CD7">
        <w:rPr>
          <w:noProof/>
        </w:rPr>
      </w:r>
      <w:r w:rsidR="00A15CD7">
        <w:rPr>
          <w:noProof/>
        </w:rPr>
        <w:fldChar w:fldCharType="separate"/>
      </w:r>
      <w:r w:rsidR="00B10E9F">
        <w:rPr>
          <w:noProof/>
        </w:rPr>
        <w:t>67</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15CD7">
        <w:rPr>
          <w:noProof/>
        </w:rPr>
        <w:fldChar w:fldCharType="begin"/>
      </w:r>
      <w:r>
        <w:rPr>
          <w:noProof/>
        </w:rPr>
        <w:instrText xml:space="preserve"> PAGEREF _Toc472411868 \h </w:instrText>
      </w:r>
      <w:r w:rsidR="00A15CD7">
        <w:rPr>
          <w:noProof/>
        </w:rPr>
      </w:r>
      <w:r w:rsidR="00A15CD7">
        <w:rPr>
          <w:noProof/>
        </w:rPr>
        <w:fldChar w:fldCharType="separate"/>
      </w:r>
      <w:r w:rsidR="00B10E9F">
        <w:rPr>
          <w:noProof/>
        </w:rPr>
        <w:t>69</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15CD7">
        <w:rPr>
          <w:noProof/>
        </w:rPr>
        <w:fldChar w:fldCharType="begin"/>
      </w:r>
      <w:r>
        <w:rPr>
          <w:noProof/>
        </w:rPr>
        <w:instrText xml:space="preserve"> PAGEREF _Toc472411871 \h </w:instrText>
      </w:r>
      <w:r w:rsidR="00A15CD7">
        <w:rPr>
          <w:noProof/>
        </w:rPr>
      </w:r>
      <w:r w:rsidR="00A15CD7">
        <w:rPr>
          <w:noProof/>
        </w:rPr>
        <w:fldChar w:fldCharType="separate"/>
      </w:r>
      <w:r w:rsidR="00B10E9F">
        <w:rPr>
          <w:noProof/>
        </w:rPr>
        <w:t>71</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15CD7">
        <w:rPr>
          <w:noProof/>
        </w:rPr>
        <w:fldChar w:fldCharType="begin"/>
      </w:r>
      <w:r>
        <w:rPr>
          <w:noProof/>
        </w:rPr>
        <w:instrText xml:space="preserve"> PAGEREF _Toc472411874 \h </w:instrText>
      </w:r>
      <w:r w:rsidR="00A15CD7">
        <w:rPr>
          <w:noProof/>
        </w:rPr>
      </w:r>
      <w:r w:rsidR="00A15CD7">
        <w:rPr>
          <w:noProof/>
        </w:rPr>
        <w:fldChar w:fldCharType="separate"/>
      </w:r>
      <w:r w:rsidR="00B10E9F">
        <w:rPr>
          <w:noProof/>
        </w:rPr>
        <w:t>73</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15CD7">
        <w:rPr>
          <w:noProof/>
        </w:rPr>
        <w:fldChar w:fldCharType="begin"/>
      </w:r>
      <w:r>
        <w:rPr>
          <w:noProof/>
        </w:rPr>
        <w:instrText xml:space="preserve"> PAGEREF _Toc472411877 \h </w:instrText>
      </w:r>
      <w:r w:rsidR="00A15CD7">
        <w:rPr>
          <w:noProof/>
        </w:rPr>
      </w:r>
      <w:r w:rsidR="00A15CD7">
        <w:rPr>
          <w:noProof/>
        </w:rPr>
        <w:fldChar w:fldCharType="separate"/>
      </w:r>
      <w:r w:rsidR="00B10E9F">
        <w:rPr>
          <w:noProof/>
        </w:rPr>
        <w:t>76</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15CD7">
        <w:rPr>
          <w:noProof/>
        </w:rPr>
        <w:fldChar w:fldCharType="begin"/>
      </w:r>
      <w:r>
        <w:rPr>
          <w:noProof/>
        </w:rPr>
        <w:instrText xml:space="preserve"> PAGEREF _Toc472411882 \h </w:instrText>
      </w:r>
      <w:r w:rsidR="00A15CD7">
        <w:rPr>
          <w:noProof/>
        </w:rPr>
      </w:r>
      <w:r w:rsidR="00A15CD7">
        <w:rPr>
          <w:noProof/>
        </w:rPr>
        <w:fldChar w:fldCharType="separate"/>
      </w:r>
      <w:r w:rsidR="00B10E9F">
        <w:rPr>
          <w:noProof/>
        </w:rPr>
        <w:t>80</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15CD7">
        <w:rPr>
          <w:noProof/>
        </w:rPr>
        <w:fldChar w:fldCharType="begin"/>
      </w:r>
      <w:r>
        <w:rPr>
          <w:noProof/>
        </w:rPr>
        <w:instrText xml:space="preserve"> PAGEREF _Toc472411885 \h </w:instrText>
      </w:r>
      <w:r w:rsidR="00A15CD7">
        <w:rPr>
          <w:noProof/>
        </w:rPr>
      </w:r>
      <w:r w:rsidR="00A15CD7">
        <w:rPr>
          <w:noProof/>
        </w:rPr>
        <w:fldChar w:fldCharType="separate"/>
      </w:r>
      <w:r w:rsidR="00B10E9F">
        <w:rPr>
          <w:noProof/>
        </w:rPr>
        <w:t>83</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15CD7">
        <w:rPr>
          <w:noProof/>
        </w:rPr>
        <w:fldChar w:fldCharType="begin"/>
      </w:r>
      <w:r>
        <w:rPr>
          <w:noProof/>
        </w:rPr>
        <w:instrText xml:space="preserve"> PAGEREF _Toc472411888 \h </w:instrText>
      </w:r>
      <w:r w:rsidR="00A15CD7">
        <w:rPr>
          <w:noProof/>
        </w:rPr>
      </w:r>
      <w:r w:rsidR="00A15CD7">
        <w:rPr>
          <w:noProof/>
        </w:rPr>
        <w:fldChar w:fldCharType="separate"/>
      </w:r>
      <w:r w:rsidR="00B10E9F">
        <w:rPr>
          <w:noProof/>
        </w:rPr>
        <w:t>85</w:t>
      </w:r>
      <w:r w:rsidR="00A15CD7">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15CD7">
        <w:rPr>
          <w:noProof/>
        </w:rPr>
        <w:fldChar w:fldCharType="begin"/>
      </w:r>
      <w:r>
        <w:rPr>
          <w:noProof/>
        </w:rPr>
        <w:instrText xml:space="preserve"> PAGEREF _Toc472411891 \h </w:instrText>
      </w:r>
      <w:r w:rsidR="00A15CD7">
        <w:rPr>
          <w:noProof/>
        </w:rPr>
      </w:r>
      <w:r w:rsidR="00A15CD7">
        <w:rPr>
          <w:noProof/>
        </w:rPr>
        <w:fldChar w:fldCharType="separate"/>
      </w:r>
      <w:r w:rsidR="00B10E9F">
        <w:rPr>
          <w:noProof/>
        </w:rPr>
        <w:t>87</w:t>
      </w:r>
      <w:r w:rsidR="00A15CD7">
        <w:rPr>
          <w:noProof/>
        </w:rPr>
        <w:fldChar w:fldCharType="end"/>
      </w:r>
    </w:p>
    <w:p w:rsidR="00717F60" w:rsidRPr="00382A07" w:rsidRDefault="00A15CD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241E09" w:rsidRDefault="008D6766"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8D6766">
        <w:rPr>
          <w:sz w:val="24"/>
          <w:szCs w:val="24"/>
        </w:rPr>
        <w:t xml:space="preserve">Заказчик, ПАО «МРСК Центра и </w:t>
      </w:r>
      <w:r w:rsidRPr="00241E09">
        <w:rPr>
          <w:sz w:val="24"/>
          <w:szCs w:val="24"/>
        </w:rPr>
        <w:t xml:space="preserve">Приволжья», </w:t>
      </w:r>
      <w:proofErr w:type="gramStart"/>
      <w:r w:rsidRPr="00241E09">
        <w:rPr>
          <w:sz w:val="24"/>
          <w:szCs w:val="24"/>
        </w:rPr>
        <w:t>расположенное</w:t>
      </w:r>
      <w:proofErr w:type="gramEnd"/>
      <w:r w:rsidRPr="00241E09">
        <w:rPr>
          <w:sz w:val="24"/>
          <w:szCs w:val="24"/>
        </w:rPr>
        <w:t xml:space="preserve"> по адресу: </w:t>
      </w:r>
      <w:proofErr w:type="gramStart"/>
      <w:r w:rsidRPr="00241E09">
        <w:rPr>
          <w:sz w:val="24"/>
          <w:szCs w:val="24"/>
        </w:rPr>
        <w:t xml:space="preserve">РФ, 603950, г. Нижний Новгород, ул. Рождественская, 33, (далее – Заказчик), </w:t>
      </w:r>
      <w:r w:rsidRPr="00241E09">
        <w:rPr>
          <w:bCs w:val="0"/>
          <w:sz w:val="24"/>
          <w:szCs w:val="24"/>
        </w:rPr>
        <w:t>Извещением о проведении открытого конкурса, опубликованным</w:t>
      </w:r>
      <w:r w:rsidRPr="00241E09">
        <w:rPr>
          <w:bCs w:val="0"/>
          <w:szCs w:val="24"/>
        </w:rPr>
        <w:t xml:space="preserve"> </w:t>
      </w:r>
      <w:r w:rsidRPr="00241E09">
        <w:rPr>
          <w:b/>
          <w:sz w:val="24"/>
          <w:szCs w:val="24"/>
        </w:rPr>
        <w:t>«</w:t>
      </w:r>
      <w:r w:rsidR="00241E09" w:rsidRPr="00241E09">
        <w:rPr>
          <w:b/>
          <w:sz w:val="24"/>
          <w:szCs w:val="24"/>
        </w:rPr>
        <w:t>07</w:t>
      </w:r>
      <w:r w:rsidRPr="00241E09">
        <w:rPr>
          <w:b/>
          <w:sz w:val="24"/>
          <w:szCs w:val="24"/>
        </w:rPr>
        <w:t xml:space="preserve">» </w:t>
      </w:r>
      <w:r w:rsidR="00241E09" w:rsidRPr="00241E09">
        <w:rPr>
          <w:b/>
          <w:sz w:val="24"/>
          <w:szCs w:val="24"/>
        </w:rPr>
        <w:t>ноября</w:t>
      </w:r>
      <w:r w:rsidRPr="00241E09">
        <w:rPr>
          <w:b/>
          <w:sz w:val="24"/>
          <w:szCs w:val="24"/>
        </w:rPr>
        <w:t xml:space="preserve"> 2017 г.</w:t>
      </w:r>
      <w:r w:rsidRPr="00241E09">
        <w:rPr>
          <w:sz w:val="24"/>
          <w:szCs w:val="24"/>
        </w:rPr>
        <w:t xml:space="preserve"> на официальном сайте (</w:t>
      </w:r>
      <w:hyperlink r:id="rId17" w:history="1">
        <w:r w:rsidRPr="00241E09">
          <w:rPr>
            <w:rStyle w:val="a7"/>
            <w:color w:val="auto"/>
            <w:sz w:val="24"/>
            <w:szCs w:val="24"/>
          </w:rPr>
          <w:t>www.zakupki.</w:t>
        </w:r>
        <w:r w:rsidRPr="00241E09">
          <w:rPr>
            <w:rStyle w:val="a7"/>
            <w:color w:val="auto"/>
            <w:sz w:val="24"/>
            <w:szCs w:val="24"/>
            <w:lang w:val="en-US"/>
          </w:rPr>
          <w:t>gov</w:t>
        </w:r>
        <w:r w:rsidRPr="00241E09">
          <w:rPr>
            <w:rStyle w:val="a7"/>
            <w:color w:val="auto"/>
            <w:sz w:val="24"/>
            <w:szCs w:val="24"/>
          </w:rPr>
          <w:t>.ru</w:t>
        </w:r>
      </w:hyperlink>
      <w:r w:rsidRPr="00241E09">
        <w:rPr>
          <w:sz w:val="24"/>
          <w:szCs w:val="24"/>
        </w:rPr>
        <w:t>),</w:t>
      </w:r>
      <w:r w:rsidRPr="00241E09">
        <w:rPr>
          <w:iCs/>
          <w:sz w:val="24"/>
          <w:szCs w:val="24"/>
        </w:rPr>
        <w:t xml:space="preserve"> </w:t>
      </w:r>
      <w:r w:rsidRPr="00241E09">
        <w:rPr>
          <w:sz w:val="24"/>
          <w:szCs w:val="24"/>
        </w:rPr>
        <w:t xml:space="preserve">на сайтах </w:t>
      </w:r>
      <w:r w:rsidRPr="00241E09">
        <w:rPr>
          <w:iCs/>
          <w:sz w:val="24"/>
          <w:szCs w:val="24"/>
        </w:rPr>
        <w:t>ПАО «МРСК Центра»</w:t>
      </w:r>
      <w:r w:rsidRPr="00241E09">
        <w:rPr>
          <w:sz w:val="24"/>
          <w:szCs w:val="24"/>
        </w:rPr>
        <w:t xml:space="preserve"> (</w:t>
      </w:r>
      <w:hyperlink r:id="rId18" w:history="1">
        <w:r w:rsidRPr="00241E09">
          <w:rPr>
            <w:rStyle w:val="a7"/>
            <w:sz w:val="24"/>
            <w:szCs w:val="24"/>
          </w:rPr>
          <w:t>www.mrsk-1.ru</w:t>
        </w:r>
      </w:hyperlink>
      <w:r w:rsidRPr="00241E09">
        <w:rPr>
          <w:sz w:val="24"/>
          <w:szCs w:val="24"/>
        </w:rPr>
        <w:t xml:space="preserve">) и </w:t>
      </w:r>
      <w:r w:rsidRPr="00241E09">
        <w:rPr>
          <w:snapToGrid w:val="0"/>
          <w:sz w:val="24"/>
          <w:szCs w:val="24"/>
        </w:rPr>
        <w:t>ПАО «МРСК Центра и Приволжья»</w:t>
      </w:r>
      <w:r w:rsidRPr="00241E09">
        <w:rPr>
          <w:sz w:val="24"/>
          <w:szCs w:val="24"/>
        </w:rPr>
        <w:t xml:space="preserve"> (http://www.</w:t>
      </w:r>
      <w:r w:rsidRPr="00042EC7">
        <w:rPr>
          <w:sz w:val="24"/>
          <w:szCs w:val="24"/>
        </w:rPr>
        <w:t xml:space="preserve">mrsk-cp.ru), на сайте ЭТП, указанном в п. </w:t>
      </w:r>
      <w:fldSimple w:instr=" REF _Ref440269836 \r \h  \* MERGEFORMAT ">
        <w:r w:rsidRPr="00042EC7">
          <w:rPr>
            <w:sz w:val="24"/>
            <w:szCs w:val="24"/>
          </w:rPr>
          <w:t>1.1.2</w:t>
        </w:r>
      </w:fldSimple>
      <w:r w:rsidRPr="00042EC7">
        <w:rPr>
          <w:sz w:val="24"/>
          <w:szCs w:val="24"/>
        </w:rPr>
        <w:t xml:space="preserve"> настоящей Документации, </w:t>
      </w:r>
      <w:r w:rsidRPr="00042EC7">
        <w:rPr>
          <w:iCs/>
          <w:sz w:val="24"/>
          <w:szCs w:val="24"/>
        </w:rPr>
        <w:t xml:space="preserve"> приг</w:t>
      </w:r>
      <w:r w:rsidRPr="00042EC7">
        <w:rPr>
          <w:sz w:val="24"/>
          <w:szCs w:val="24"/>
        </w:rPr>
        <w:t>ласило юридических лиц и физических лиц</w:t>
      </w:r>
      <w:proofErr w:type="gramEnd"/>
      <w:r w:rsidRPr="00042EC7">
        <w:rPr>
          <w:sz w:val="24"/>
          <w:szCs w:val="24"/>
        </w:rPr>
        <w:t xml:space="preserve"> (</w:t>
      </w:r>
      <w:proofErr w:type="gramStart"/>
      <w:r w:rsidRPr="00042EC7">
        <w:rPr>
          <w:sz w:val="24"/>
          <w:szCs w:val="24"/>
        </w:rPr>
        <w:t>в т. ч. индивидуальных предпринимателей)</w:t>
      </w:r>
      <w:r w:rsidR="00042EC7" w:rsidRPr="00042EC7">
        <w:rPr>
          <w:sz w:val="24"/>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Pr="00042EC7">
        <w:rPr>
          <w:sz w:val="24"/>
          <w:szCs w:val="24"/>
        </w:rPr>
        <w:t>(далее – Участники) к участию в процедуре Открытого запроса предложений (далее – запрос</w:t>
      </w:r>
      <w:r w:rsidRPr="00241E09">
        <w:rPr>
          <w:sz w:val="24"/>
          <w:szCs w:val="24"/>
        </w:rPr>
        <w:t xml:space="preserve"> предложений) на право заключения </w:t>
      </w:r>
      <w:r w:rsidR="00241E09" w:rsidRPr="00241E09">
        <w:rPr>
          <w:sz w:val="24"/>
          <w:szCs w:val="24"/>
        </w:rPr>
        <w:t>Договоров на</w:t>
      </w:r>
      <w:proofErr w:type="gramEnd"/>
      <w:r w:rsidR="00241E09" w:rsidRPr="00241E09">
        <w:rPr>
          <w:sz w:val="24"/>
          <w:szCs w:val="24"/>
        </w:rPr>
        <w:t xml:space="preserve"> </w:t>
      </w:r>
      <w:proofErr w:type="gramStart"/>
      <w:r w:rsidR="00241E09" w:rsidRPr="00241E09">
        <w:rPr>
          <w:sz w:val="24"/>
          <w:szCs w:val="24"/>
        </w:rPr>
        <w:t>поставку разрядников для нужд ПАО «МРСК Центра и Приволжья» (филиалов</w:t>
      </w:r>
      <w:r w:rsidRPr="00241E09">
        <w:rPr>
          <w:sz w:val="24"/>
          <w:szCs w:val="24"/>
        </w:rPr>
        <w:t>:</w:t>
      </w:r>
      <w:proofErr w:type="gramEnd"/>
      <w:r w:rsidRPr="00241E09">
        <w:rPr>
          <w:sz w:val="24"/>
          <w:szCs w:val="24"/>
        </w:rPr>
        <w:t xml:space="preserve"> «</w:t>
      </w:r>
      <w:proofErr w:type="spellStart"/>
      <w:r w:rsidRPr="00241E09">
        <w:rPr>
          <w:sz w:val="24"/>
          <w:szCs w:val="24"/>
        </w:rPr>
        <w:t>Владимирэнерго</w:t>
      </w:r>
      <w:proofErr w:type="spellEnd"/>
      <w:r w:rsidRPr="00241E09">
        <w:rPr>
          <w:sz w:val="24"/>
          <w:szCs w:val="24"/>
        </w:rPr>
        <w:t>», расположенного по адресу: РФ, 600016, г. Владимир, ул. Б. Нижегородская, д. 106, «</w:t>
      </w:r>
      <w:proofErr w:type="spellStart"/>
      <w:r w:rsidRPr="00241E09">
        <w:rPr>
          <w:sz w:val="24"/>
          <w:szCs w:val="24"/>
        </w:rPr>
        <w:t>Ивэнерго</w:t>
      </w:r>
      <w:proofErr w:type="spellEnd"/>
      <w:r w:rsidRPr="00241E09">
        <w:rPr>
          <w:sz w:val="24"/>
          <w:szCs w:val="24"/>
        </w:rPr>
        <w:t xml:space="preserve">», расположенного по адресу: РФ, 153000, г. Иваново, ул. </w:t>
      </w:r>
      <w:proofErr w:type="spellStart"/>
      <w:r w:rsidRPr="00241E09">
        <w:rPr>
          <w:sz w:val="24"/>
          <w:szCs w:val="24"/>
        </w:rPr>
        <w:t>Крутицкая</w:t>
      </w:r>
      <w:proofErr w:type="spellEnd"/>
      <w:r w:rsidRPr="00241E09">
        <w:rPr>
          <w:sz w:val="24"/>
          <w:szCs w:val="24"/>
        </w:rPr>
        <w:t>, д. 8/2, «</w:t>
      </w:r>
      <w:proofErr w:type="spellStart"/>
      <w:r w:rsidRPr="00241E09">
        <w:rPr>
          <w:sz w:val="24"/>
          <w:szCs w:val="24"/>
        </w:rPr>
        <w:t>Калугаэнерго</w:t>
      </w:r>
      <w:proofErr w:type="spellEnd"/>
      <w:r w:rsidRPr="00241E09">
        <w:rPr>
          <w:sz w:val="24"/>
          <w:szCs w:val="24"/>
        </w:rPr>
        <w:t>», расположенного по адресу: РФ, 248000, г. Калуга, ул. Красная гора, д. 9/12, «</w:t>
      </w:r>
      <w:proofErr w:type="spellStart"/>
      <w:r w:rsidRPr="00241E09">
        <w:rPr>
          <w:sz w:val="24"/>
          <w:szCs w:val="24"/>
        </w:rPr>
        <w:t>Кировэнерго</w:t>
      </w:r>
      <w:proofErr w:type="spellEnd"/>
      <w:r w:rsidRPr="00241E09">
        <w:rPr>
          <w:sz w:val="24"/>
          <w:szCs w:val="24"/>
        </w:rPr>
        <w:t>», расположенного по адресу: РФ, 610000, Кировская обл., г. Киров, ул. Спасская, 51, «</w:t>
      </w:r>
      <w:proofErr w:type="spellStart"/>
      <w:r w:rsidRPr="00241E09">
        <w:rPr>
          <w:sz w:val="24"/>
          <w:szCs w:val="24"/>
        </w:rPr>
        <w:t>Мариэнерго</w:t>
      </w:r>
      <w:proofErr w:type="spellEnd"/>
      <w:r w:rsidRPr="00241E09">
        <w:rPr>
          <w:sz w:val="24"/>
          <w:szCs w:val="24"/>
        </w:rPr>
        <w:t xml:space="preserve">», расположенного по адресу: </w:t>
      </w:r>
      <w:proofErr w:type="gramStart"/>
      <w:r w:rsidRPr="00241E09">
        <w:rPr>
          <w:sz w:val="24"/>
          <w:szCs w:val="24"/>
        </w:rPr>
        <w:t>РФ, 424006, Республика Марий Эл, г. Йошкар-Ола, ул. Панфилова, д. 39а, «</w:t>
      </w:r>
      <w:proofErr w:type="spellStart"/>
      <w:r w:rsidRPr="00241E09">
        <w:rPr>
          <w:sz w:val="24"/>
          <w:szCs w:val="24"/>
        </w:rPr>
        <w:t>Нижновэнерго</w:t>
      </w:r>
      <w:proofErr w:type="spellEnd"/>
      <w:r w:rsidRPr="00241E09">
        <w:rPr>
          <w:sz w:val="24"/>
          <w:szCs w:val="24"/>
        </w:rPr>
        <w:t>», расположенного по адресу:</w:t>
      </w:r>
      <w:proofErr w:type="gramEnd"/>
      <w:r w:rsidRPr="00241E09">
        <w:rPr>
          <w:sz w:val="24"/>
          <w:szCs w:val="24"/>
        </w:rPr>
        <w:t xml:space="preserve"> РФ, 603950, г. Нижний Новгород, ул. Рождественская, 33, «</w:t>
      </w:r>
      <w:proofErr w:type="spellStart"/>
      <w:r w:rsidRPr="00241E09">
        <w:rPr>
          <w:sz w:val="24"/>
          <w:szCs w:val="24"/>
        </w:rPr>
        <w:t>Рязаньэнерго</w:t>
      </w:r>
      <w:proofErr w:type="spellEnd"/>
      <w:r w:rsidRPr="00241E09">
        <w:rPr>
          <w:sz w:val="24"/>
          <w:szCs w:val="24"/>
        </w:rPr>
        <w:t>», расположенного по адресу: РФ, 390013, г. Рязань, ул. МОГЭС, д. 12, «</w:t>
      </w:r>
      <w:proofErr w:type="spellStart"/>
      <w:r w:rsidRPr="00241E09">
        <w:rPr>
          <w:sz w:val="24"/>
          <w:szCs w:val="24"/>
        </w:rPr>
        <w:t>Тулэнерго</w:t>
      </w:r>
      <w:proofErr w:type="spellEnd"/>
      <w:r w:rsidRPr="00241E09">
        <w:rPr>
          <w:sz w:val="24"/>
          <w:szCs w:val="24"/>
        </w:rPr>
        <w:t>», расположенного по адресу: РФ, 300012, г. Тула, ул. Тимирязева, д. 99, и «</w:t>
      </w:r>
      <w:proofErr w:type="spellStart"/>
      <w:r w:rsidRPr="00241E09">
        <w:rPr>
          <w:sz w:val="24"/>
          <w:szCs w:val="24"/>
        </w:rPr>
        <w:t>Удмуртэнерго</w:t>
      </w:r>
      <w:proofErr w:type="spellEnd"/>
      <w:r w:rsidRPr="00241E09">
        <w:rPr>
          <w:sz w:val="24"/>
          <w:szCs w:val="24"/>
        </w:rPr>
        <w:t xml:space="preserve">», расположенного по адресу: </w:t>
      </w:r>
      <w:proofErr w:type="gramStart"/>
      <w:r w:rsidRPr="00241E09">
        <w:rPr>
          <w:sz w:val="24"/>
          <w:szCs w:val="24"/>
        </w:rPr>
        <w:t>РФ, 426004, г. Ижевск, ул. Советская, д. 30).</w:t>
      </w:r>
      <w:proofErr w:type="gramEnd"/>
      <w:r w:rsidRPr="00241E09">
        <w:rPr>
          <w:iCs/>
          <w:sz w:val="24"/>
          <w:szCs w:val="24"/>
        </w:rPr>
        <w:t xml:space="preserve"> </w:t>
      </w:r>
      <w:proofErr w:type="gramStart"/>
      <w:r w:rsidRPr="00241E09">
        <w:rPr>
          <w:bCs w:val="0"/>
          <w:sz w:val="24"/>
          <w:szCs w:val="24"/>
        </w:rPr>
        <w:t xml:space="preserve">Организатором Конкурса выступает </w:t>
      </w:r>
      <w:r w:rsidRPr="00241E09">
        <w:rPr>
          <w:sz w:val="24"/>
          <w:szCs w:val="24"/>
        </w:rPr>
        <w:t>ПАО «МРСК Центра» (далее – Организатор) (</w:t>
      </w:r>
      <w:r w:rsidRPr="00241E09">
        <w:rPr>
          <w:iCs/>
          <w:sz w:val="24"/>
          <w:szCs w:val="24"/>
        </w:rPr>
        <w:t>секретарь Конкурсной комиссии – ведущий специалист Управления</w:t>
      </w:r>
      <w:r w:rsidRPr="008D6766">
        <w:rPr>
          <w:iCs/>
          <w:sz w:val="24"/>
          <w:szCs w:val="24"/>
        </w:rPr>
        <w:t xml:space="preserve"> организации регламентированных закупок Департамента по конкурентной политике и закупочной деятельности ПАО «МРСК Центра» Горностаева Т.В., контактные телефоны: (495) 747-92-92 (</w:t>
      </w:r>
      <w:proofErr w:type="spellStart"/>
      <w:r w:rsidRPr="008D6766">
        <w:rPr>
          <w:iCs/>
          <w:sz w:val="24"/>
          <w:szCs w:val="24"/>
        </w:rPr>
        <w:t>доб</w:t>
      </w:r>
      <w:proofErr w:type="spellEnd"/>
      <w:r w:rsidRPr="008D6766">
        <w:rPr>
          <w:iCs/>
          <w:sz w:val="24"/>
          <w:szCs w:val="24"/>
        </w:rPr>
        <w:t xml:space="preserve">. 3123), </w:t>
      </w:r>
      <w:r w:rsidRPr="008D6766">
        <w:rPr>
          <w:sz w:val="24"/>
          <w:szCs w:val="24"/>
        </w:rPr>
        <w:t xml:space="preserve">адрес </w:t>
      </w:r>
      <w:r w:rsidRPr="00241E09">
        <w:rPr>
          <w:sz w:val="24"/>
          <w:szCs w:val="24"/>
        </w:rPr>
        <w:t>электронной почты:</w:t>
      </w:r>
      <w:proofErr w:type="gramEnd"/>
      <w:r w:rsidRPr="00241E09">
        <w:rPr>
          <w:sz w:val="24"/>
          <w:szCs w:val="24"/>
        </w:rPr>
        <w:t xml:space="preserve"> </w:t>
      </w:r>
      <w:hyperlink r:id="rId19" w:history="1">
        <w:r w:rsidRPr="00241E09">
          <w:rPr>
            <w:rStyle w:val="a7"/>
            <w:sz w:val="24"/>
            <w:szCs w:val="24"/>
          </w:rPr>
          <w:t>Gornostaeva.TV@mrsk-1.ru</w:t>
        </w:r>
      </w:hyperlink>
      <w:r w:rsidRPr="00241E09">
        <w:rPr>
          <w:iCs/>
          <w:sz w:val="24"/>
          <w:szCs w:val="24"/>
        </w:rPr>
        <w:t xml:space="preserve">, ответственное лицо </w:t>
      </w:r>
      <w:proofErr w:type="gramStart"/>
      <w:r w:rsidR="00717F60" w:rsidRPr="00241E09">
        <w:rPr>
          <w:iCs/>
          <w:sz w:val="24"/>
          <w:szCs w:val="24"/>
        </w:rPr>
        <w:t>–</w:t>
      </w:r>
      <w:r w:rsidR="00223240" w:rsidRPr="00241E09">
        <w:rPr>
          <w:sz w:val="24"/>
          <w:szCs w:val="24"/>
        </w:rPr>
        <w:t>О</w:t>
      </w:r>
      <w:proofErr w:type="gramEnd"/>
      <w:r w:rsidR="00223240" w:rsidRPr="00241E09">
        <w:rPr>
          <w:sz w:val="24"/>
          <w:szCs w:val="24"/>
        </w:rPr>
        <w:t xml:space="preserve">стонен Инна Андреевна, контактные телефоны - (4722) 30-41-53, (495) 747-92-92, адрес электронной почты: </w:t>
      </w:r>
      <w:hyperlink r:id="rId20" w:history="1">
        <w:proofErr w:type="gramStart"/>
        <w:r w:rsidR="00223240" w:rsidRPr="00241E09">
          <w:rPr>
            <w:rStyle w:val="a7"/>
            <w:sz w:val="24"/>
            <w:szCs w:val="24"/>
          </w:rPr>
          <w:t>Ostonen.IA@mrsk-1.ru</w:t>
        </w:r>
      </w:hyperlink>
      <w:r w:rsidR="00223240" w:rsidRPr="00241E09">
        <w:rPr>
          <w:rStyle w:val="a7"/>
          <w:color w:val="auto"/>
        </w:rPr>
        <w:t>)</w:t>
      </w:r>
      <w:bookmarkEnd w:id="10"/>
      <w:bookmarkEnd w:id="11"/>
      <w:bookmarkEnd w:id="12"/>
      <w:bookmarkEnd w:id="13"/>
      <w:proofErr w:type="gramEnd"/>
    </w:p>
    <w:p w:rsidR="00717F60" w:rsidRPr="00241E0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41E09">
        <w:rPr>
          <w:sz w:val="24"/>
          <w:szCs w:val="24"/>
        </w:rPr>
        <w:t xml:space="preserve">Настоящий </w:t>
      </w:r>
      <w:r w:rsidR="004B5EB3" w:rsidRPr="00241E09">
        <w:rPr>
          <w:sz w:val="24"/>
          <w:szCs w:val="24"/>
        </w:rPr>
        <w:t>З</w:t>
      </w:r>
      <w:r w:rsidRPr="00241E09">
        <w:rPr>
          <w:sz w:val="24"/>
          <w:szCs w:val="24"/>
        </w:rPr>
        <w:t xml:space="preserve">апрос предложений проводится в соответствии с правилами и с использованием функционала </w:t>
      </w:r>
      <w:r w:rsidR="00702B2C" w:rsidRPr="00241E09">
        <w:rPr>
          <w:sz w:val="24"/>
          <w:szCs w:val="24"/>
        </w:rPr>
        <w:t>электронной торговой площадк</w:t>
      </w:r>
      <w:r w:rsidR="00414AB1" w:rsidRPr="00241E09">
        <w:rPr>
          <w:sz w:val="24"/>
          <w:szCs w:val="24"/>
        </w:rPr>
        <w:t>и</w:t>
      </w:r>
      <w:r w:rsidR="00702B2C" w:rsidRPr="00241E09">
        <w:rPr>
          <w:sz w:val="24"/>
          <w:szCs w:val="24"/>
        </w:rPr>
        <w:t xml:space="preserve"> </w:t>
      </w:r>
      <w:r w:rsidR="000D70B6" w:rsidRPr="00241E09">
        <w:rPr>
          <w:sz w:val="24"/>
          <w:szCs w:val="24"/>
        </w:rPr>
        <w:t>П</w:t>
      </w:r>
      <w:r w:rsidR="00702B2C" w:rsidRPr="00241E09">
        <w:rPr>
          <w:sz w:val="24"/>
          <w:szCs w:val="24"/>
        </w:rPr>
        <w:t>АО «</w:t>
      </w:r>
      <w:proofErr w:type="spellStart"/>
      <w:r w:rsidR="00702B2C" w:rsidRPr="00241E09">
        <w:rPr>
          <w:sz w:val="24"/>
          <w:szCs w:val="24"/>
        </w:rPr>
        <w:t>Россети</w:t>
      </w:r>
      <w:proofErr w:type="spellEnd"/>
      <w:r w:rsidR="00702B2C" w:rsidRPr="00241E09">
        <w:rPr>
          <w:sz w:val="24"/>
          <w:szCs w:val="24"/>
        </w:rPr>
        <w:t xml:space="preserve">» </w:t>
      </w:r>
      <w:hyperlink r:id="rId21" w:history="1">
        <w:r w:rsidR="00702B2C" w:rsidRPr="00241E09">
          <w:rPr>
            <w:rStyle w:val="a7"/>
            <w:color w:val="auto"/>
            <w:sz w:val="24"/>
            <w:szCs w:val="24"/>
          </w:rPr>
          <w:t>www.b2b-mrsk.ru</w:t>
        </w:r>
      </w:hyperlink>
      <w:r w:rsidR="00702B2C" w:rsidRPr="00241E09">
        <w:rPr>
          <w:sz w:val="24"/>
          <w:szCs w:val="24"/>
        </w:rPr>
        <w:t xml:space="preserve"> (далее — ЭТП)</w:t>
      </w:r>
      <w:r w:rsidR="005B75A6" w:rsidRPr="00241E09">
        <w:rPr>
          <w:sz w:val="24"/>
          <w:szCs w:val="24"/>
        </w:rPr>
        <w:t>.</w:t>
      </w:r>
      <w:bookmarkEnd w:id="14"/>
    </w:p>
    <w:p w:rsidR="00717F60" w:rsidRPr="00241E0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303669955"/>
      <w:r w:rsidRPr="00241E09">
        <w:rPr>
          <w:sz w:val="24"/>
          <w:szCs w:val="24"/>
        </w:rPr>
        <w:t>Заказчик</w:t>
      </w:r>
      <w:r w:rsidR="00702B2C" w:rsidRPr="00241E09">
        <w:rPr>
          <w:sz w:val="24"/>
          <w:szCs w:val="24"/>
        </w:rPr>
        <w:t xml:space="preserve">: </w:t>
      </w:r>
      <w:r w:rsidR="008D6766" w:rsidRPr="00241E09">
        <w:rPr>
          <w:sz w:val="24"/>
          <w:szCs w:val="24"/>
        </w:rPr>
        <w:t>ПАО «МРСК Центра и Приволжья»</w:t>
      </w:r>
      <w:r w:rsidR="00702B2C" w:rsidRPr="00241E09">
        <w:rPr>
          <w:sz w:val="24"/>
          <w:szCs w:val="24"/>
        </w:rPr>
        <w:t>.</w:t>
      </w:r>
      <w:bookmarkEnd w:id="15"/>
    </w:p>
    <w:p w:rsidR="008C4223" w:rsidRPr="00241E09"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241E09">
        <w:rPr>
          <w:sz w:val="24"/>
          <w:szCs w:val="24"/>
        </w:rPr>
        <w:t>Предмет З</w:t>
      </w:r>
      <w:r w:rsidR="00717F60" w:rsidRPr="00241E09">
        <w:rPr>
          <w:sz w:val="24"/>
          <w:szCs w:val="24"/>
        </w:rPr>
        <w:t>апроса предложений</w:t>
      </w:r>
      <w:r w:rsidR="00702B2C" w:rsidRPr="00241E09">
        <w:rPr>
          <w:sz w:val="24"/>
          <w:szCs w:val="24"/>
        </w:rPr>
        <w:t>:</w:t>
      </w:r>
      <w:bookmarkEnd w:id="16"/>
    </w:p>
    <w:p w:rsidR="00A40714" w:rsidRPr="00241E09"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41E09">
        <w:rPr>
          <w:b/>
          <w:sz w:val="24"/>
          <w:szCs w:val="24"/>
          <w:u w:val="single"/>
        </w:rPr>
        <w:t>Лот №1:</w:t>
      </w:r>
      <w:r w:rsidR="00717F60" w:rsidRPr="00241E09">
        <w:rPr>
          <w:sz w:val="24"/>
          <w:szCs w:val="24"/>
        </w:rPr>
        <w:t xml:space="preserve"> </w:t>
      </w:r>
      <w:bookmarkEnd w:id="17"/>
      <w:r w:rsidR="008D6766" w:rsidRPr="00241E09">
        <w:rPr>
          <w:sz w:val="24"/>
          <w:szCs w:val="24"/>
        </w:rPr>
        <w:t>Поставка разрядников для нужд ПАО «МРСК Центра и Приволжья» (филиалов «</w:t>
      </w:r>
      <w:proofErr w:type="spellStart"/>
      <w:r w:rsidR="008D6766" w:rsidRPr="00241E09">
        <w:rPr>
          <w:sz w:val="24"/>
          <w:szCs w:val="24"/>
        </w:rPr>
        <w:t>Владимирэнерго</w:t>
      </w:r>
      <w:proofErr w:type="spellEnd"/>
      <w:r w:rsidR="008D6766" w:rsidRPr="00241E09">
        <w:rPr>
          <w:sz w:val="24"/>
          <w:szCs w:val="24"/>
        </w:rPr>
        <w:t>», «</w:t>
      </w:r>
      <w:proofErr w:type="spellStart"/>
      <w:r w:rsidR="008D6766" w:rsidRPr="00241E09">
        <w:rPr>
          <w:sz w:val="24"/>
          <w:szCs w:val="24"/>
        </w:rPr>
        <w:t>Ивэнерго</w:t>
      </w:r>
      <w:proofErr w:type="spellEnd"/>
      <w:r w:rsidR="008D6766" w:rsidRPr="00241E09">
        <w:rPr>
          <w:sz w:val="24"/>
          <w:szCs w:val="24"/>
        </w:rPr>
        <w:t>», «</w:t>
      </w:r>
      <w:proofErr w:type="spellStart"/>
      <w:r w:rsidR="008D6766" w:rsidRPr="00241E09">
        <w:rPr>
          <w:sz w:val="24"/>
          <w:szCs w:val="24"/>
        </w:rPr>
        <w:t>Калугаэнерго</w:t>
      </w:r>
      <w:proofErr w:type="spellEnd"/>
      <w:r w:rsidR="008D6766" w:rsidRPr="00241E09">
        <w:rPr>
          <w:sz w:val="24"/>
          <w:szCs w:val="24"/>
        </w:rPr>
        <w:t>», «</w:t>
      </w:r>
      <w:proofErr w:type="spellStart"/>
      <w:r w:rsidR="008D6766" w:rsidRPr="00241E09">
        <w:rPr>
          <w:sz w:val="24"/>
          <w:szCs w:val="24"/>
        </w:rPr>
        <w:t>Кировэнерго</w:t>
      </w:r>
      <w:proofErr w:type="spellEnd"/>
      <w:r w:rsidR="008D6766" w:rsidRPr="00241E09">
        <w:rPr>
          <w:sz w:val="24"/>
          <w:szCs w:val="24"/>
        </w:rPr>
        <w:t>», «</w:t>
      </w:r>
      <w:proofErr w:type="spellStart"/>
      <w:r w:rsidR="008D6766" w:rsidRPr="00241E09">
        <w:rPr>
          <w:sz w:val="24"/>
          <w:szCs w:val="24"/>
        </w:rPr>
        <w:t>Мариэнерго</w:t>
      </w:r>
      <w:proofErr w:type="spellEnd"/>
      <w:r w:rsidR="008D6766" w:rsidRPr="00241E09">
        <w:rPr>
          <w:sz w:val="24"/>
          <w:szCs w:val="24"/>
        </w:rPr>
        <w:t>», «</w:t>
      </w:r>
      <w:proofErr w:type="spellStart"/>
      <w:r w:rsidR="008D6766" w:rsidRPr="00241E09">
        <w:rPr>
          <w:sz w:val="24"/>
          <w:szCs w:val="24"/>
        </w:rPr>
        <w:t>Нижновэнерго</w:t>
      </w:r>
      <w:proofErr w:type="spellEnd"/>
      <w:r w:rsidR="008D6766" w:rsidRPr="00241E09">
        <w:rPr>
          <w:sz w:val="24"/>
          <w:szCs w:val="24"/>
        </w:rPr>
        <w:t>», «</w:t>
      </w:r>
      <w:proofErr w:type="spellStart"/>
      <w:r w:rsidR="008D6766" w:rsidRPr="00241E09">
        <w:rPr>
          <w:sz w:val="24"/>
          <w:szCs w:val="24"/>
        </w:rPr>
        <w:t>Рязаньэнерго</w:t>
      </w:r>
      <w:proofErr w:type="spellEnd"/>
      <w:r w:rsidR="008D6766" w:rsidRPr="00241E09">
        <w:rPr>
          <w:sz w:val="24"/>
          <w:szCs w:val="24"/>
        </w:rPr>
        <w:t>», «</w:t>
      </w:r>
      <w:proofErr w:type="spellStart"/>
      <w:r w:rsidR="008D6766" w:rsidRPr="00241E09">
        <w:rPr>
          <w:sz w:val="24"/>
          <w:szCs w:val="24"/>
        </w:rPr>
        <w:t>Тулэнерго</w:t>
      </w:r>
      <w:proofErr w:type="spellEnd"/>
      <w:r w:rsidR="008D6766" w:rsidRPr="00241E09">
        <w:rPr>
          <w:sz w:val="24"/>
          <w:szCs w:val="24"/>
        </w:rPr>
        <w:t>» и «</w:t>
      </w:r>
      <w:proofErr w:type="spellStart"/>
      <w:r w:rsidR="008D6766" w:rsidRPr="00241E09">
        <w:rPr>
          <w:sz w:val="24"/>
          <w:szCs w:val="24"/>
        </w:rPr>
        <w:t>Удмуртэнерго</w:t>
      </w:r>
      <w:proofErr w:type="spellEnd"/>
      <w:r w:rsidR="008D6766" w:rsidRPr="00241E09">
        <w:rPr>
          <w:sz w:val="24"/>
          <w:szCs w:val="24"/>
        </w:rPr>
        <w:t>»)</w:t>
      </w:r>
      <w:r w:rsidR="00702B2C" w:rsidRPr="00241E09">
        <w:rPr>
          <w:sz w:val="24"/>
          <w:szCs w:val="24"/>
        </w:rPr>
        <w:t>.</w:t>
      </w:r>
    </w:p>
    <w:p w:rsidR="008C4223" w:rsidRPr="00241E09" w:rsidRDefault="008C4223" w:rsidP="00E722B6">
      <w:pPr>
        <w:keepNext/>
        <w:autoSpaceDE w:val="0"/>
        <w:autoSpaceDN w:val="0"/>
        <w:spacing w:line="264" w:lineRule="auto"/>
        <w:ind w:firstLine="540"/>
        <w:rPr>
          <w:sz w:val="24"/>
          <w:szCs w:val="24"/>
          <w:lang w:eastAsia="ru-RU"/>
        </w:rPr>
      </w:pPr>
      <w:r w:rsidRPr="00241E09">
        <w:rPr>
          <w:sz w:val="24"/>
          <w:szCs w:val="24"/>
        </w:rPr>
        <w:t xml:space="preserve">Количество лотов: </w:t>
      </w:r>
      <w:r w:rsidRPr="00241E09">
        <w:rPr>
          <w:b/>
          <w:sz w:val="24"/>
          <w:szCs w:val="24"/>
        </w:rPr>
        <w:t>1 (один)</w:t>
      </w:r>
      <w:r w:rsidRPr="00241E09">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241E09">
        <w:rPr>
          <w:i/>
          <w:snapToGrid w:val="0"/>
          <w:sz w:val="24"/>
          <w:szCs w:val="24"/>
          <w:shd w:val="clear" w:color="auto" w:fill="FFFF99"/>
          <w:lang w:eastAsia="ru-RU"/>
        </w:rPr>
        <w:t>Участник самостоятельно, в рамках своей</w:t>
      </w:r>
      <w:r w:rsidRPr="00382A07">
        <w:rPr>
          <w:i/>
          <w:snapToGrid w:val="0"/>
          <w:sz w:val="24"/>
          <w:szCs w:val="24"/>
          <w:shd w:val="clear" w:color="auto" w:fill="FFFF99"/>
          <w:lang w:eastAsia="ru-RU"/>
        </w:rPr>
        <w:t xml:space="preserve">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w:t>
      </w:r>
      <w:r w:rsidRPr="00382A07">
        <w:rPr>
          <w:i/>
          <w:snapToGrid w:val="0"/>
          <w:sz w:val="24"/>
          <w:szCs w:val="24"/>
          <w:shd w:val="clear" w:color="auto" w:fill="FFFF99"/>
          <w:lang w:eastAsia="ru-RU"/>
        </w:rPr>
        <w:lastRenderedPageBreak/>
        <w:t>дилеров, и несет ответственность за ее обоснованность перед Организатором и Заказчиком</w:t>
      </w:r>
      <w:r w:rsidRPr="00382A07">
        <w:rPr>
          <w:sz w:val="24"/>
          <w:szCs w:val="24"/>
          <w:lang w:eastAsia="ru-RU"/>
        </w:rPr>
        <w:t>.</w:t>
      </w:r>
    </w:p>
    <w:p w:rsidR="00804801" w:rsidRPr="00241E09"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241E09">
        <w:rPr>
          <w:sz w:val="24"/>
          <w:szCs w:val="24"/>
        </w:rPr>
        <w:t>работ (услуг)</w:t>
      </w:r>
      <w:r w:rsidRPr="00241E09">
        <w:rPr>
          <w:sz w:val="24"/>
          <w:szCs w:val="24"/>
        </w:rPr>
        <w:t xml:space="preserve"> не допускается.</w:t>
      </w:r>
    </w:p>
    <w:p w:rsidR="00717F60" w:rsidRPr="00241E09"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41E09">
        <w:rPr>
          <w:sz w:val="24"/>
          <w:szCs w:val="24"/>
        </w:rPr>
        <w:t>Сроки</w:t>
      </w:r>
      <w:r w:rsidR="00717F60" w:rsidRPr="00241E09">
        <w:rPr>
          <w:sz w:val="24"/>
          <w:szCs w:val="24"/>
        </w:rPr>
        <w:t xml:space="preserve"> </w:t>
      </w:r>
      <w:r w:rsidR="002946EF" w:rsidRPr="00241E09">
        <w:rPr>
          <w:sz w:val="24"/>
          <w:szCs w:val="24"/>
        </w:rPr>
        <w:t xml:space="preserve">выполнения </w:t>
      </w:r>
      <w:r w:rsidR="00702B2C" w:rsidRPr="00241E09">
        <w:rPr>
          <w:sz w:val="24"/>
          <w:szCs w:val="24"/>
        </w:rPr>
        <w:t>поставок</w:t>
      </w:r>
      <w:r w:rsidR="00717F60" w:rsidRPr="00241E09">
        <w:rPr>
          <w:sz w:val="24"/>
          <w:szCs w:val="24"/>
        </w:rPr>
        <w:t xml:space="preserve">: </w:t>
      </w:r>
      <w:r w:rsidR="008D6766" w:rsidRPr="00241E09">
        <w:rPr>
          <w:b/>
          <w:sz w:val="24"/>
          <w:szCs w:val="24"/>
        </w:rPr>
        <w:t>в течение 10 календарных дней с момента подачи заявки от филиала, но не позднее 30.06.2018 г</w:t>
      </w:r>
      <w:r w:rsidR="008D6766" w:rsidRPr="00241E09">
        <w:rPr>
          <w:bCs w:val="0"/>
          <w:sz w:val="24"/>
          <w:szCs w:val="24"/>
        </w:rPr>
        <w:t>.</w:t>
      </w:r>
      <w:bookmarkEnd w:id="19"/>
    </w:p>
    <w:p w:rsidR="008D2928" w:rsidRPr="00241E09" w:rsidRDefault="008D6766"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6766">
        <w:rPr>
          <w:sz w:val="24"/>
          <w:szCs w:val="24"/>
        </w:rPr>
        <w:t>Отгрузочные реквизиты/</w:t>
      </w:r>
      <w:r w:rsidRPr="00241E09">
        <w:rPr>
          <w:sz w:val="24"/>
          <w:szCs w:val="24"/>
        </w:rPr>
        <w:t xml:space="preserve">базис поставки: на условиях DDP (Согласно ИНКОТЕРМС 2010) </w:t>
      </w:r>
      <w:bookmarkEnd w:id="20"/>
      <w:r w:rsidRPr="00241E09">
        <w:rPr>
          <w:sz w:val="24"/>
          <w:szCs w:val="24"/>
        </w:rPr>
        <w:t>по адресам филиалов ПАО «МРСК Центра и Приволжья», указанным в Приложении №1 к</w:t>
      </w:r>
      <w:r w:rsidR="00241E09">
        <w:rPr>
          <w:sz w:val="24"/>
          <w:szCs w:val="24"/>
        </w:rPr>
        <w:t xml:space="preserve"> настоящей Документации (Задании</w:t>
      </w:r>
      <w:r w:rsidRPr="00241E09">
        <w:rPr>
          <w:sz w:val="24"/>
          <w:szCs w:val="24"/>
        </w:rPr>
        <w:t xml:space="preserve"> на логистику)</w:t>
      </w:r>
      <w:r w:rsidR="002556E6" w:rsidRPr="00241E09">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 xml:space="preserve">Форма и порядок оплаты: безналичный расчет, в течение 30 (тридцати) </w:t>
      </w:r>
      <w:r w:rsidR="00241E09">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6305A1">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6305A1">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6305A1">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6305A1">
          <w:t>5</w:t>
        </w:r>
      </w:fldSimple>
      <w:r w:rsidR="004B5EB3" w:rsidRPr="00382A07">
        <w:rPr>
          <w:sz w:val="24"/>
          <w:szCs w:val="24"/>
        </w:rPr>
        <w:t>.</w:t>
      </w:r>
    </w:p>
    <w:p w:rsidR="002A47D1" w:rsidRPr="00241E0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6305A1" w:rsidRPr="006305A1">
          <w:rPr>
            <w:sz w:val="24"/>
            <w:szCs w:val="24"/>
          </w:rPr>
          <w:t>1.1.5</w:t>
        </w:r>
      </w:fldSimple>
      <w:r w:rsidRPr="00382A07">
        <w:rPr>
          <w:sz w:val="24"/>
          <w:szCs w:val="24"/>
        </w:rPr>
        <w:t xml:space="preserve">, </w:t>
      </w:r>
      <w:fldSimple w:instr=" REF _Ref440270651 \r \h  \* MERGEFORMAT ">
        <w:r w:rsidR="006305A1" w:rsidRPr="006305A1">
          <w:rPr>
            <w:sz w:val="24"/>
            <w:szCs w:val="24"/>
          </w:rPr>
          <w:t>1.1.6</w:t>
        </w:r>
      </w:fldSimple>
      <w:r w:rsidRPr="00382A07">
        <w:rPr>
          <w:sz w:val="24"/>
          <w:szCs w:val="24"/>
        </w:rPr>
        <w:t xml:space="preserve">, </w:t>
      </w:r>
      <w:fldSimple w:instr=" REF _Ref440270663 \r \h  \* MERGEFORMAT ">
        <w:r w:rsidR="006305A1" w:rsidRPr="006305A1">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w:t>
      </w:r>
      <w:r w:rsidRPr="00241E09">
        <w:rPr>
          <w:sz w:val="24"/>
          <w:szCs w:val="24"/>
        </w:rPr>
        <w:t>базису поставки, форме и порядку оплаты, указанным в Приложении №1 (Техническ</w:t>
      </w:r>
      <w:r w:rsidR="00A154B7" w:rsidRPr="00241E09">
        <w:rPr>
          <w:sz w:val="24"/>
          <w:szCs w:val="24"/>
        </w:rPr>
        <w:t>о</w:t>
      </w:r>
      <w:proofErr w:type="gramStart"/>
      <w:r w:rsidR="00A154B7" w:rsidRPr="00241E09">
        <w:rPr>
          <w:sz w:val="24"/>
          <w:szCs w:val="24"/>
        </w:rPr>
        <w:t>м(</w:t>
      </w:r>
      <w:proofErr w:type="gramEnd"/>
      <w:r w:rsidRPr="00241E09">
        <w:rPr>
          <w:sz w:val="24"/>
          <w:szCs w:val="24"/>
        </w:rPr>
        <w:t>их</w:t>
      </w:r>
      <w:r w:rsidR="00A154B7" w:rsidRPr="00241E09">
        <w:rPr>
          <w:sz w:val="24"/>
          <w:szCs w:val="24"/>
        </w:rPr>
        <w:t>)</w:t>
      </w:r>
      <w:r w:rsidRPr="00241E09">
        <w:rPr>
          <w:sz w:val="24"/>
          <w:szCs w:val="24"/>
        </w:rPr>
        <w:t xml:space="preserve"> задани</w:t>
      </w:r>
      <w:r w:rsidR="00A154B7" w:rsidRPr="00241E09">
        <w:rPr>
          <w:sz w:val="24"/>
          <w:szCs w:val="24"/>
        </w:rPr>
        <w:t>и(</w:t>
      </w:r>
      <w:proofErr w:type="spellStart"/>
      <w:r w:rsidRPr="00241E09">
        <w:rPr>
          <w:sz w:val="24"/>
          <w:szCs w:val="24"/>
        </w:rPr>
        <w:t>ях</w:t>
      </w:r>
      <w:proofErr w:type="spellEnd"/>
      <w:r w:rsidR="00A154B7" w:rsidRPr="00241E09">
        <w:rPr>
          <w:sz w:val="24"/>
          <w:szCs w:val="24"/>
        </w:rPr>
        <w:t>)</w:t>
      </w:r>
      <w:r w:rsidRPr="00241E09">
        <w:rPr>
          <w:sz w:val="24"/>
          <w:szCs w:val="24"/>
        </w:rPr>
        <w:t xml:space="preserve">) </w:t>
      </w:r>
      <w:r w:rsidR="00032CFB" w:rsidRPr="00241E09">
        <w:rPr>
          <w:sz w:val="24"/>
          <w:szCs w:val="24"/>
        </w:rPr>
        <w:t>и/или в Приложении №2 (проекте Договора)</w:t>
      </w:r>
      <w:r w:rsidR="00032CFB" w:rsidRPr="00241E09">
        <w:rPr>
          <w:bCs w:val="0"/>
          <w:iCs/>
          <w:szCs w:val="24"/>
        </w:rPr>
        <w:t xml:space="preserve"> </w:t>
      </w:r>
      <w:r w:rsidRPr="00241E09">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6305A1" w:rsidRPr="00241E09">
          <w:rPr>
            <w:sz w:val="24"/>
            <w:szCs w:val="24"/>
          </w:rPr>
          <w:t>1.1.5</w:t>
        </w:r>
      </w:fldSimple>
      <w:r w:rsidR="008D2928" w:rsidRPr="00241E09">
        <w:rPr>
          <w:sz w:val="24"/>
          <w:szCs w:val="24"/>
        </w:rPr>
        <w:t xml:space="preserve">, </w:t>
      </w:r>
      <w:fldSimple w:instr=" REF _Ref440270651 \r \h  \* MERGEFORMAT ">
        <w:r w:rsidR="006305A1" w:rsidRPr="00241E09">
          <w:rPr>
            <w:sz w:val="24"/>
            <w:szCs w:val="24"/>
          </w:rPr>
          <w:t>1.1.6</w:t>
        </w:r>
      </w:fldSimple>
      <w:r w:rsidR="008D2928" w:rsidRPr="00241E09">
        <w:rPr>
          <w:sz w:val="24"/>
          <w:szCs w:val="24"/>
        </w:rPr>
        <w:t xml:space="preserve">, </w:t>
      </w:r>
      <w:fldSimple w:instr=" REF _Ref440270663 \r \h  \* MERGEFORMAT ">
        <w:r w:rsidR="006305A1" w:rsidRPr="00241E09">
          <w:rPr>
            <w:sz w:val="24"/>
            <w:szCs w:val="24"/>
          </w:rPr>
          <w:t>1.1.7</w:t>
        </w:r>
      </w:fldSimple>
      <w:r w:rsidRPr="00241E09">
        <w:rPr>
          <w:sz w:val="24"/>
          <w:szCs w:val="24"/>
        </w:rPr>
        <w:t xml:space="preserve"> настоящей Документации.</w:t>
      </w:r>
    </w:p>
    <w:p w:rsidR="00EE0095" w:rsidRPr="00241E09"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41E09">
        <w:rPr>
          <w:sz w:val="24"/>
          <w:szCs w:val="24"/>
        </w:rPr>
        <w:t>В случае</w:t>
      </w:r>
      <w:proofErr w:type="gramStart"/>
      <w:r w:rsidRPr="00241E09">
        <w:rPr>
          <w:sz w:val="24"/>
          <w:szCs w:val="24"/>
        </w:rPr>
        <w:t>,</w:t>
      </w:r>
      <w:proofErr w:type="gramEnd"/>
      <w:r w:rsidRPr="00241E09">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241E0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41E09">
        <w:rPr>
          <w:sz w:val="24"/>
          <w:szCs w:val="24"/>
        </w:rPr>
        <w:t xml:space="preserve">Участник должен указать в составе своей Заявки конкретные условия </w:t>
      </w:r>
      <w:r w:rsidR="00DA1402" w:rsidRPr="00241E09">
        <w:rPr>
          <w:bCs w:val="0"/>
          <w:iCs/>
          <w:sz w:val="24"/>
          <w:szCs w:val="24"/>
        </w:rPr>
        <w:t xml:space="preserve">поставки и оплаты, не хуже условий указанных в п. </w:t>
      </w:r>
      <w:fldSimple w:instr=" REF _Ref440270637 \r \h  \* MERGEFORMAT ">
        <w:r w:rsidR="006305A1" w:rsidRPr="00241E09">
          <w:rPr>
            <w:bCs w:val="0"/>
            <w:iCs/>
            <w:sz w:val="24"/>
            <w:szCs w:val="24"/>
          </w:rPr>
          <w:t>1.1.5</w:t>
        </w:r>
      </w:fldSimple>
      <w:r w:rsidR="00DA1402" w:rsidRPr="00241E09">
        <w:rPr>
          <w:bCs w:val="0"/>
          <w:iCs/>
          <w:sz w:val="24"/>
          <w:szCs w:val="24"/>
        </w:rPr>
        <w:t xml:space="preserve"> и </w:t>
      </w:r>
      <w:fldSimple w:instr=" REF _Ref440270663 \r \h  \* MERGEFORMAT ">
        <w:r w:rsidR="006305A1" w:rsidRPr="00241E09">
          <w:rPr>
            <w:sz w:val="24"/>
            <w:szCs w:val="24"/>
          </w:rPr>
          <w:t>1.1.7</w:t>
        </w:r>
      </w:fldSimple>
      <w:r w:rsidRPr="00241E09">
        <w:rPr>
          <w:sz w:val="24"/>
          <w:szCs w:val="24"/>
        </w:rPr>
        <w:t>.</w:t>
      </w:r>
      <w:bookmarkEnd w:id="22"/>
      <w:bookmarkEnd w:id="23"/>
      <w:bookmarkEnd w:id="24"/>
      <w:bookmarkEnd w:id="25"/>
    </w:p>
    <w:p w:rsidR="00717F60" w:rsidRPr="00241E09" w:rsidRDefault="00717F60" w:rsidP="00E722B6">
      <w:pPr>
        <w:keepNext/>
        <w:widowControl w:val="0"/>
        <w:autoSpaceDE w:val="0"/>
        <w:spacing w:before="60" w:line="264" w:lineRule="auto"/>
        <w:ind w:right="-122"/>
        <w:rPr>
          <w:iCs/>
          <w:sz w:val="24"/>
          <w:szCs w:val="24"/>
        </w:rPr>
      </w:pPr>
    </w:p>
    <w:p w:rsidR="00717F60" w:rsidRPr="00241E09"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241E09">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w:t>
      </w:r>
      <w:r w:rsidRPr="008D6766">
        <w:rPr>
          <w:bCs w:val="0"/>
          <w:sz w:val="24"/>
          <w:szCs w:val="24"/>
        </w:rPr>
        <w:t xml:space="preserve">соответствии с </w:t>
      </w:r>
      <w:r w:rsidR="0022360B" w:rsidRPr="008D6766">
        <w:rPr>
          <w:bCs w:val="0"/>
          <w:sz w:val="24"/>
          <w:szCs w:val="24"/>
        </w:rPr>
        <w:t>Единым Стандартом закупок ПАО «</w:t>
      </w:r>
      <w:proofErr w:type="spellStart"/>
      <w:r w:rsidR="0022360B" w:rsidRPr="008D6766">
        <w:rPr>
          <w:bCs w:val="0"/>
          <w:sz w:val="24"/>
          <w:szCs w:val="24"/>
        </w:rPr>
        <w:t>Россети</w:t>
      </w:r>
      <w:proofErr w:type="spellEnd"/>
      <w:r w:rsidR="0022360B" w:rsidRPr="008D6766">
        <w:rPr>
          <w:bCs w:val="0"/>
          <w:sz w:val="24"/>
          <w:szCs w:val="24"/>
        </w:rPr>
        <w:t>»</w:t>
      </w:r>
      <w:r w:rsidR="003303E9" w:rsidRPr="008D6766">
        <w:rPr>
          <w:bCs w:val="0"/>
          <w:sz w:val="24"/>
          <w:szCs w:val="24"/>
        </w:rPr>
        <w:t xml:space="preserve"> (Положение о закупках)</w:t>
      </w:r>
      <w:r w:rsidR="00721B30" w:rsidRPr="008D6766">
        <w:rPr>
          <w:bCs w:val="0"/>
          <w:sz w:val="24"/>
          <w:szCs w:val="24"/>
        </w:rPr>
        <w:t xml:space="preserve">, утвержденным решением Совета Директоров </w:t>
      </w:r>
      <w:r w:rsidR="000D70B6" w:rsidRPr="008D6766">
        <w:rPr>
          <w:bCs w:val="0"/>
          <w:sz w:val="24"/>
          <w:szCs w:val="24"/>
        </w:rPr>
        <w:t>П</w:t>
      </w:r>
      <w:r w:rsidR="00721B30" w:rsidRPr="008D6766">
        <w:rPr>
          <w:bCs w:val="0"/>
          <w:sz w:val="24"/>
          <w:szCs w:val="24"/>
        </w:rPr>
        <w:t xml:space="preserve">АО «МРСК Центра» (Протокол № </w:t>
      </w:r>
      <w:r w:rsidR="0022360B" w:rsidRPr="008D6766">
        <w:rPr>
          <w:bCs w:val="0"/>
          <w:sz w:val="24"/>
          <w:szCs w:val="24"/>
        </w:rPr>
        <w:t>27</w:t>
      </w:r>
      <w:r w:rsidR="00721B30" w:rsidRPr="008D6766">
        <w:rPr>
          <w:bCs w:val="0"/>
          <w:sz w:val="24"/>
          <w:szCs w:val="24"/>
        </w:rPr>
        <w:t>/1</w:t>
      </w:r>
      <w:r w:rsidR="0022360B" w:rsidRPr="008D6766">
        <w:rPr>
          <w:bCs w:val="0"/>
          <w:sz w:val="24"/>
          <w:szCs w:val="24"/>
        </w:rPr>
        <w:t>5</w:t>
      </w:r>
      <w:r w:rsidR="00721B30" w:rsidRPr="008D6766">
        <w:rPr>
          <w:bCs w:val="0"/>
          <w:sz w:val="24"/>
          <w:szCs w:val="24"/>
        </w:rPr>
        <w:t xml:space="preserve"> от «</w:t>
      </w:r>
      <w:r w:rsidR="0022360B" w:rsidRPr="008D6766">
        <w:rPr>
          <w:bCs w:val="0"/>
          <w:sz w:val="24"/>
          <w:szCs w:val="24"/>
        </w:rPr>
        <w:t>29</w:t>
      </w:r>
      <w:r w:rsidR="00721B30" w:rsidRPr="008D6766">
        <w:rPr>
          <w:bCs w:val="0"/>
          <w:sz w:val="24"/>
          <w:szCs w:val="24"/>
        </w:rPr>
        <w:t xml:space="preserve">» </w:t>
      </w:r>
      <w:r w:rsidR="0022360B" w:rsidRPr="008D6766">
        <w:rPr>
          <w:bCs w:val="0"/>
          <w:sz w:val="24"/>
          <w:szCs w:val="24"/>
        </w:rPr>
        <w:t>декабря</w:t>
      </w:r>
      <w:r w:rsidR="00721B30" w:rsidRPr="008D6766">
        <w:rPr>
          <w:bCs w:val="0"/>
          <w:sz w:val="24"/>
          <w:szCs w:val="24"/>
        </w:rPr>
        <w:t xml:space="preserve"> 201</w:t>
      </w:r>
      <w:r w:rsidR="0022360B" w:rsidRPr="008D6766">
        <w:rPr>
          <w:bCs w:val="0"/>
          <w:sz w:val="24"/>
          <w:szCs w:val="24"/>
        </w:rPr>
        <w:t>5</w:t>
      </w:r>
      <w:r w:rsidR="00721B30" w:rsidRPr="008D6766">
        <w:rPr>
          <w:bCs w:val="0"/>
          <w:sz w:val="24"/>
          <w:szCs w:val="24"/>
        </w:rPr>
        <w:t xml:space="preserve"> года)</w:t>
      </w:r>
      <w:r w:rsidR="008D6766" w:rsidRPr="008D6766">
        <w:rPr>
          <w:bCs w:val="0"/>
          <w:sz w:val="24"/>
          <w:szCs w:val="24"/>
        </w:rPr>
        <w:t xml:space="preserve"> и Совета Директоров ПАО «МРСК Центра и Приволжья» (Протокол № 258 от «28» февраля 2017 года), </w:t>
      </w:r>
      <w:r w:rsidR="00721B30" w:rsidRPr="008D6766">
        <w:rPr>
          <w:bCs w:val="0"/>
          <w:sz w:val="24"/>
          <w:szCs w:val="24"/>
        </w:rPr>
        <w:t>и Постановлением Правительства РФ от 11.12.2014 № 1352 «Об</w:t>
      </w:r>
      <w:r w:rsidR="00721B30" w:rsidRPr="00382A07">
        <w:rPr>
          <w:bCs w:val="0"/>
          <w:sz w:val="24"/>
          <w:szCs w:val="24"/>
        </w:rPr>
        <w:t xml:space="preserve"> особенностях участия субъектов малого и среднего предпринимательства в</w:t>
      </w:r>
      <w:proofErr w:type="gramEnd"/>
      <w:r w:rsidR="00721B30" w:rsidRPr="00382A07">
        <w:rPr>
          <w:bCs w:val="0"/>
          <w:sz w:val="24"/>
          <w:szCs w:val="24"/>
        </w:rPr>
        <w:t xml:space="preserve"> </w:t>
      </w:r>
      <w:proofErr w:type="gramStart"/>
      <w:r w:rsidR="00721B30" w:rsidRPr="00382A07">
        <w:rPr>
          <w:bCs w:val="0"/>
          <w:sz w:val="24"/>
          <w:szCs w:val="24"/>
        </w:rPr>
        <w:t>закупках</w:t>
      </w:r>
      <w:proofErr w:type="gramEnd"/>
      <w:r w:rsidR="00721B30" w:rsidRPr="00382A07">
        <w:rPr>
          <w:bCs w:val="0"/>
          <w:sz w:val="24"/>
          <w:szCs w:val="24"/>
        </w:rPr>
        <w:t xml:space="preserve">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xml:space="preserve">, </w:t>
      </w:r>
      <w:r w:rsidRPr="00382A07">
        <w:rPr>
          <w:bCs w:val="0"/>
          <w:sz w:val="24"/>
          <w:szCs w:val="24"/>
        </w:rPr>
        <w:lastRenderedPageBreak/>
        <w:t>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6305A1" w:rsidRPr="006305A1">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ных переговоров между Заказчиком</w:t>
      </w:r>
      <w:r w:rsidR="008D6766">
        <w:rPr>
          <w:sz w:val="24"/>
          <w:szCs w:val="24"/>
        </w:rPr>
        <w:t>/Организатором</w:t>
      </w:r>
      <w:r w:rsidR="00717F60" w:rsidRPr="00382A07">
        <w:rPr>
          <w:sz w:val="24"/>
          <w:szCs w:val="24"/>
        </w:rPr>
        <w:t xml:space="preserve">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lastRenderedPageBreak/>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6305A1" w:rsidRPr="006305A1">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 xml:space="preserve">апроса предложений и участием в нем, должны решаться в </w:t>
      </w:r>
      <w:r w:rsidRPr="008D6766">
        <w:rPr>
          <w:sz w:val="24"/>
          <w:szCs w:val="24"/>
        </w:rPr>
        <w:t>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D6766">
        <w:rPr>
          <w:sz w:val="24"/>
          <w:szCs w:val="24"/>
        </w:rPr>
        <w:t xml:space="preserve">, при этом уполномоченным представителем </w:t>
      </w:r>
      <w:r w:rsidR="00721B30" w:rsidRPr="008D6766">
        <w:rPr>
          <w:sz w:val="24"/>
          <w:szCs w:val="24"/>
        </w:rPr>
        <w:t>ПАО «МРСК Центра»</w:t>
      </w:r>
      <w:r w:rsidR="0099066F" w:rsidRPr="008D6766">
        <w:rPr>
          <w:sz w:val="24"/>
          <w:szCs w:val="24"/>
        </w:rPr>
        <w:t xml:space="preserve"> </w:t>
      </w:r>
      <w:r w:rsidR="008D6766" w:rsidRPr="008D6766">
        <w:rPr>
          <w:sz w:val="24"/>
          <w:szCs w:val="24"/>
        </w:rPr>
        <w:t xml:space="preserve">и ПАО «МРСК Центра и Приволжья» </w:t>
      </w:r>
      <w:r w:rsidR="0099066F" w:rsidRPr="008D6766">
        <w:rPr>
          <w:sz w:val="24"/>
          <w:szCs w:val="24"/>
        </w:rPr>
        <w:t>в рамках данного пункта выступает Закупочная комиссия</w:t>
      </w:r>
      <w:r w:rsidRPr="008D6766">
        <w:rPr>
          <w:sz w:val="24"/>
          <w:szCs w:val="24"/>
        </w:rPr>
        <w:t>. Сторона, получившая претензию, должна</w:t>
      </w:r>
      <w:r w:rsidRPr="00382A07">
        <w:rPr>
          <w:sz w:val="24"/>
          <w:szCs w:val="24"/>
        </w:rPr>
        <w:t xml:space="preserve">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6305A1" w:rsidRPr="006305A1">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w:t>
      </w:r>
      <w:r w:rsidR="008D6766">
        <w:rPr>
          <w:sz w:val="24"/>
          <w:szCs w:val="24"/>
        </w:rPr>
        <w:t>/Организатора</w:t>
      </w:r>
      <w:r w:rsidR="00717F60" w:rsidRPr="00382A07">
        <w:rPr>
          <w:sz w:val="24"/>
          <w:szCs w:val="24"/>
        </w:rPr>
        <w:t xml:space="preserve">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6305A1" w:rsidRPr="006305A1">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6305A1" w:rsidRPr="006305A1">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6305A1" w:rsidRPr="006305A1">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6305A1" w:rsidRPr="006305A1">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6305A1" w:rsidRPr="006305A1">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6305A1" w:rsidRPr="006305A1">
          <w:rPr>
            <w:b w:val="0"/>
            <w:szCs w:val="24"/>
          </w:rPr>
          <w:t>5.2</w:t>
        </w:r>
      </w:fldSimple>
      <w:r w:rsidRPr="00382A07">
        <w:rPr>
          <w:b w:val="0"/>
          <w:szCs w:val="24"/>
        </w:rPr>
        <w:t xml:space="preserve">), Техническое предложение (подраздел </w:t>
      </w:r>
      <w:fldSimple w:instr=" REF _Ref86826666 \r \h  \* MERGEFORMAT ">
        <w:r w:rsidR="006305A1" w:rsidRPr="006305A1">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6305A1" w:rsidRPr="006305A1">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6305A1" w:rsidRPr="006305A1">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6305A1" w:rsidRPr="006305A1">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6305A1" w:rsidRPr="006305A1">
          <w:rPr>
            <w:b w:val="0"/>
          </w:rPr>
          <w:t>3.6</w:t>
        </w:r>
      </w:fldSimple>
      <w:r w:rsidRPr="00382A07">
        <w:rPr>
          <w:b w:val="0"/>
          <w:szCs w:val="24"/>
        </w:rPr>
        <w:t xml:space="preserve">) и подведение итогов запроса предложений (подраздел </w:t>
      </w:r>
      <w:r w:rsidR="00A15CD7">
        <w:fldChar w:fldCharType="begin"/>
      </w:r>
      <w:r w:rsidR="00991C07">
        <w:rPr>
          <w:b w:val="0"/>
          <w:szCs w:val="24"/>
        </w:rPr>
        <w:instrText xml:space="preserve"> REF _Ref472412060 \r \h </w:instrText>
      </w:r>
      <w:r w:rsidR="00A15CD7">
        <w:fldChar w:fldCharType="separate"/>
      </w:r>
      <w:r w:rsidR="006305A1">
        <w:rPr>
          <w:b w:val="0"/>
          <w:szCs w:val="24"/>
        </w:rPr>
        <w:t>3.9</w:t>
      </w:r>
      <w:r w:rsidR="00A15CD7">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6305A1" w:rsidRPr="006305A1">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r w:rsidR="008D6766">
        <w:rPr>
          <w:b w:val="0"/>
        </w:rPr>
        <w:t>/Организатором</w:t>
      </w:r>
      <w:r w:rsidRPr="00382A07">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6305A1" w:rsidRPr="006305A1">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w:t>
      </w:r>
      <w:r w:rsidR="008D6766" w:rsidRPr="008D6766">
        <w:rPr>
          <w:sz w:val="24"/>
          <w:szCs w:val="24"/>
        </w:rPr>
        <w:t xml:space="preserve"> </w:t>
      </w:r>
      <w:r w:rsidR="008D6766" w:rsidRPr="004D1ED6">
        <w:rPr>
          <w:sz w:val="24"/>
          <w:szCs w:val="24"/>
        </w:rPr>
        <w:t>и ПАО «МРСК Центра и Приволжья»</w:t>
      </w:r>
      <w:r w:rsidRPr="00382A07">
        <w:rPr>
          <w:sz w:val="24"/>
          <w:szCs w:val="24"/>
        </w:rPr>
        <w:t>** реализу</w:t>
      </w:r>
      <w:r w:rsidR="008D6766">
        <w:rPr>
          <w:sz w:val="24"/>
          <w:szCs w:val="24"/>
        </w:rPr>
        <w:t>ю</w:t>
      </w:r>
      <w:r w:rsidRPr="00382A07">
        <w:rPr>
          <w:sz w:val="24"/>
          <w:szCs w:val="24"/>
        </w:rPr>
        <w:t xml:space="preserve">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w:t>
      </w:r>
      <w:proofErr w:type="gramEnd"/>
      <w:r w:rsidRPr="00382A07">
        <w:rPr>
          <w:sz w:val="24"/>
          <w:szCs w:val="24"/>
        </w:rPr>
        <w:t xml:space="preserve"> контрагентами, которые </w:t>
      </w:r>
      <w:proofErr w:type="gramStart"/>
      <w:r w:rsidRPr="00382A07">
        <w:rPr>
          <w:sz w:val="24"/>
          <w:szCs w:val="24"/>
        </w:rPr>
        <w:t>гарантируют добросовестность своих партнеров и поддерживают</w:t>
      </w:r>
      <w:proofErr w:type="gramEnd"/>
      <w:r w:rsidRPr="00382A07">
        <w:rPr>
          <w:sz w:val="24"/>
          <w:szCs w:val="24"/>
        </w:rPr>
        <w:t xml:space="preserve">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w:t>
      </w:r>
      <w:r w:rsidR="008D6766">
        <w:rPr>
          <w:sz w:val="24"/>
          <w:szCs w:val="24"/>
        </w:rPr>
        <w:t>,</w:t>
      </w:r>
      <w:r w:rsidRPr="00382A07">
        <w:rPr>
          <w:sz w:val="24"/>
          <w:szCs w:val="24"/>
        </w:rPr>
        <w:t xml:space="preserve"> ПАО «МРСК Центра» </w:t>
      </w:r>
      <w:r w:rsidR="008D6766" w:rsidRPr="004D1ED6">
        <w:rPr>
          <w:sz w:val="24"/>
          <w:szCs w:val="24"/>
        </w:rPr>
        <w:t>и ПАО «МРСК Центра и Приволжья»</w:t>
      </w:r>
      <w:r w:rsidR="008D6766" w:rsidRPr="00382A07">
        <w:rPr>
          <w:sz w:val="24"/>
          <w:szCs w:val="24"/>
        </w:rPr>
        <w:t xml:space="preserve"> </w:t>
      </w:r>
      <w:r w:rsidRPr="00382A07">
        <w:rPr>
          <w:sz w:val="24"/>
          <w:szCs w:val="24"/>
        </w:rPr>
        <w:t>(представлены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xml:space="preserve">, </w:t>
      </w:r>
      <w:r w:rsidR="008D6766" w:rsidRPr="004D1ED6">
        <w:rPr>
          <w:sz w:val="24"/>
          <w:szCs w:val="24"/>
        </w:rPr>
        <w:t>ПАО «МРСК Центра» по адресу -</w:t>
      </w:r>
      <w:r w:rsidR="008D6766" w:rsidRPr="004D1ED6">
        <w:rPr>
          <w:rFonts w:eastAsia="Calibri"/>
          <w:sz w:val="24"/>
          <w:szCs w:val="24"/>
        </w:rPr>
        <w:t xml:space="preserve"> </w:t>
      </w:r>
      <w:hyperlink r:id="rId28" w:history="1">
        <w:r w:rsidR="008D6766" w:rsidRPr="004D1ED6">
          <w:rPr>
            <w:rStyle w:val="a7"/>
            <w:rFonts w:eastAsia="Calibri"/>
            <w:sz w:val="24"/>
            <w:szCs w:val="24"/>
          </w:rPr>
          <w:t>http://www.mrsk-1.ru/information/documents/internal/</w:t>
        </w:r>
      </w:hyperlink>
      <w:r w:rsidR="008D6766" w:rsidRPr="004D1ED6">
        <w:rPr>
          <w:rFonts w:eastAsia="Calibri"/>
          <w:sz w:val="24"/>
          <w:szCs w:val="24"/>
          <w:u w:val="single"/>
        </w:rPr>
        <w:t xml:space="preserve">, </w:t>
      </w:r>
      <w:r w:rsidR="008D6766" w:rsidRPr="004D1ED6">
        <w:rPr>
          <w:sz w:val="24"/>
          <w:szCs w:val="24"/>
        </w:rPr>
        <w:t xml:space="preserve">ПАО «МРСК Центра и Приволжья» - </w:t>
      </w:r>
      <w:hyperlink r:id="rId29" w:history="1">
        <w:r w:rsidR="008D6766" w:rsidRPr="004D1ED6">
          <w:rPr>
            <w:rStyle w:val="a7"/>
            <w:rFonts w:eastAsia="Calibri"/>
            <w:sz w:val="24"/>
            <w:szCs w:val="24"/>
          </w:rPr>
          <w:t>http://www.mrsk-cp.ru/about/anti-corruption_policy/policy/</w:t>
        </w:r>
      </w:hyperlink>
      <w:r w:rsidR="008D6766" w:rsidRPr="004D1ED6">
        <w:rPr>
          <w:sz w:val="24"/>
          <w:szCs w:val="24"/>
        </w:rPr>
        <w:t xml:space="preserve">), </w:t>
      </w:r>
      <w:r w:rsidRPr="00382A07">
        <w:rPr>
          <w:sz w:val="24"/>
          <w:szCs w:val="24"/>
        </w:rPr>
        <w:t xml:space="preserve">-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w:t>
      </w:r>
      <w:r w:rsidR="008D6766">
        <w:rPr>
          <w:sz w:val="24"/>
          <w:szCs w:val="24"/>
        </w:rPr>
        <w:t>,</w:t>
      </w:r>
      <w:r w:rsidRPr="00382A07">
        <w:rPr>
          <w:sz w:val="24"/>
          <w:szCs w:val="24"/>
        </w:rPr>
        <w:t xml:space="preserve"> ПАО «МРСК Центра» </w:t>
      </w:r>
      <w:r w:rsidR="008D6766" w:rsidRPr="004D1ED6">
        <w:rPr>
          <w:sz w:val="24"/>
          <w:szCs w:val="24"/>
        </w:rPr>
        <w:t xml:space="preserve">и ПАО «МРСК Центра и Приволжья» </w:t>
      </w:r>
      <w:r w:rsidRPr="00382A07">
        <w:rPr>
          <w:sz w:val="24"/>
          <w:szCs w:val="24"/>
        </w:rPr>
        <w:t>и обязуется обеспечивать соблюдение ее требований</w:t>
      </w:r>
      <w:proofErr w:type="gramEnd"/>
      <w:r w:rsidRPr="00382A07">
        <w:rPr>
          <w:sz w:val="24"/>
          <w:szCs w:val="24"/>
        </w:rPr>
        <w:t xml:space="preserve">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sidRPr="00382A07">
        <w:rPr>
          <w:sz w:val="24"/>
          <w:szCs w:val="24"/>
        </w:rPr>
        <w:lastRenderedPageBreak/>
        <w:t>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008D6766">
        <w:rPr>
          <w:sz w:val="24"/>
          <w:szCs w:val="24"/>
        </w:rPr>
        <w:t>/</w:t>
      </w:r>
      <w:r w:rsidR="008D6766" w:rsidRPr="004D1ED6">
        <w:rPr>
          <w:sz w:val="24"/>
          <w:szCs w:val="24"/>
        </w:rPr>
        <w:t xml:space="preserve"> ПАО «МРСК Центра и Приволжья»</w:t>
      </w:r>
      <w:r w:rsidR="008D6766">
        <w:rPr>
          <w:sz w:val="24"/>
          <w:szCs w:val="24"/>
        </w:rPr>
        <w:t xml:space="preserve"> </w:t>
      </w:r>
      <w:r w:rsidRPr="00382A07">
        <w:rPr>
          <w:i/>
          <w:sz w:val="24"/>
          <w:szCs w:val="24"/>
        </w:rP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15CD7">
        <w:rPr>
          <w:b w:val="0"/>
        </w:rPr>
        <w:fldChar w:fldCharType="begin"/>
      </w:r>
      <w:r>
        <w:rPr>
          <w:b w:val="0"/>
        </w:rPr>
        <w:instrText xml:space="preserve"> REF _Ref469470272 \r \h </w:instrText>
      </w:r>
      <w:r w:rsidR="00A15CD7">
        <w:rPr>
          <w:b w:val="0"/>
        </w:rPr>
      </w:r>
      <w:r w:rsidR="00A15CD7">
        <w:rPr>
          <w:b w:val="0"/>
        </w:rPr>
        <w:fldChar w:fldCharType="separate"/>
      </w:r>
      <w:r w:rsidR="006305A1">
        <w:rPr>
          <w:b w:val="0"/>
        </w:rPr>
        <w:t>2.3.3</w:t>
      </w:r>
      <w:r w:rsidR="00A15CD7">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305A1" w:rsidRPr="006305A1">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305A1" w:rsidRPr="006305A1">
          <w:rPr>
            <w:bCs w:val="0"/>
            <w:sz w:val="24"/>
            <w:szCs w:val="24"/>
          </w:rPr>
          <w:t>3.3</w:t>
        </w:r>
      </w:fldSimple>
      <w:r w:rsidR="00A15CD7"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15CD7" w:rsidRPr="00382A07">
        <w:rPr>
          <w:bCs w:val="0"/>
          <w:sz w:val="24"/>
          <w:szCs w:val="24"/>
        </w:rPr>
      </w:r>
      <w:r w:rsidR="00A15CD7"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15CD7"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15CD7" w:rsidRPr="00382A07">
        <w:rPr>
          <w:bCs w:val="0"/>
          <w:sz w:val="24"/>
          <w:szCs w:val="24"/>
        </w:rPr>
      </w:r>
      <w:r w:rsidR="00A15CD7" w:rsidRPr="00382A07">
        <w:rPr>
          <w:bCs w:val="0"/>
          <w:sz w:val="24"/>
          <w:szCs w:val="24"/>
        </w:rPr>
        <w:fldChar w:fldCharType="end"/>
      </w:r>
      <w:fldSimple w:instr=" REF _Ref305973214 \r \h  \* MERGEFORMAT ">
        <w:r w:rsidR="006305A1" w:rsidRPr="006305A1">
          <w:rPr>
            <w:bCs w:val="0"/>
            <w:sz w:val="24"/>
            <w:szCs w:val="24"/>
          </w:rPr>
          <w:t>3.4</w:t>
        </w:r>
      </w:fldSimple>
      <w:r w:rsidR="00096E9D" w:rsidRPr="00382A07">
        <w:rPr>
          <w:bCs w:val="0"/>
          <w:sz w:val="24"/>
          <w:szCs w:val="24"/>
        </w:rPr>
        <w:t xml:space="preserve">, </w:t>
      </w:r>
      <w:fldSimple w:instr=" REF _Ref303683883 \r \h  \* MERGEFORMAT ">
        <w:r w:rsidR="006305A1" w:rsidRPr="006305A1">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15CD7">
        <w:fldChar w:fldCharType="begin"/>
      </w:r>
      <w:r w:rsidR="00B80887">
        <w:rPr>
          <w:bCs w:val="0"/>
          <w:sz w:val="24"/>
          <w:szCs w:val="24"/>
        </w:rPr>
        <w:instrText xml:space="preserve"> REF _Ref468200102 \r \h </w:instrText>
      </w:r>
      <w:r w:rsidR="00A15CD7">
        <w:fldChar w:fldCharType="separate"/>
      </w:r>
      <w:r w:rsidR="006305A1">
        <w:rPr>
          <w:bCs w:val="0"/>
          <w:sz w:val="24"/>
          <w:szCs w:val="24"/>
        </w:rPr>
        <w:t>3.6</w:t>
      </w:r>
      <w:r w:rsidR="00A15CD7">
        <w:fldChar w:fldCharType="end"/>
      </w:r>
      <w:r w:rsidR="00A15CD7"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15CD7" w:rsidRPr="00382A07">
        <w:rPr>
          <w:bCs w:val="0"/>
          <w:sz w:val="24"/>
          <w:szCs w:val="24"/>
        </w:rPr>
      </w:r>
      <w:r w:rsidR="00A15CD7"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6305A1" w:rsidRPr="006305A1">
          <w:rPr>
            <w:bCs w:val="0"/>
            <w:sz w:val="24"/>
            <w:szCs w:val="24"/>
          </w:rPr>
          <w:t>3.7</w:t>
        </w:r>
      </w:fldSimple>
      <w:r w:rsidR="00A15CD7"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15CD7" w:rsidRPr="00382A07">
        <w:rPr>
          <w:bCs w:val="0"/>
          <w:sz w:val="24"/>
          <w:szCs w:val="24"/>
        </w:rPr>
      </w:r>
      <w:r w:rsidR="00A15CD7"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15CD7">
        <w:fldChar w:fldCharType="begin"/>
      </w:r>
      <w:r w:rsidR="00991C07">
        <w:rPr>
          <w:bCs w:val="0"/>
          <w:sz w:val="24"/>
          <w:szCs w:val="24"/>
        </w:rPr>
        <w:instrText xml:space="preserve"> REF _Ref472412072 \r \h </w:instrText>
      </w:r>
      <w:r w:rsidR="00A15CD7">
        <w:fldChar w:fldCharType="separate"/>
      </w:r>
      <w:r w:rsidR="006305A1">
        <w:rPr>
          <w:bCs w:val="0"/>
          <w:sz w:val="24"/>
          <w:szCs w:val="24"/>
        </w:rPr>
        <w:t>3.9</w:t>
      </w:r>
      <w:r w:rsidR="00A15CD7">
        <w:fldChar w:fldCharType="end"/>
      </w:r>
      <w:r w:rsidR="00A15CD7"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15CD7" w:rsidRPr="00382A07">
        <w:rPr>
          <w:bCs w:val="0"/>
          <w:sz w:val="24"/>
          <w:szCs w:val="24"/>
        </w:rPr>
      </w:r>
      <w:r w:rsidR="00A15CD7"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15CD7">
        <w:fldChar w:fldCharType="begin"/>
      </w:r>
      <w:r w:rsidR="00991C07">
        <w:rPr>
          <w:bCs w:val="0"/>
          <w:sz w:val="24"/>
          <w:szCs w:val="24"/>
        </w:rPr>
        <w:instrText xml:space="preserve"> REF _Ref468462141 \r \h </w:instrText>
      </w:r>
      <w:r w:rsidR="00A15CD7">
        <w:fldChar w:fldCharType="separate"/>
      </w:r>
      <w:r w:rsidR="006305A1">
        <w:rPr>
          <w:bCs w:val="0"/>
          <w:sz w:val="24"/>
          <w:szCs w:val="24"/>
        </w:rPr>
        <w:t>3.12</w:t>
      </w:r>
      <w:r w:rsidR="00A15CD7">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15CD7">
        <w:fldChar w:fldCharType="begin"/>
      </w:r>
      <w:r w:rsidR="00991C07">
        <w:rPr>
          <w:bCs w:val="0"/>
          <w:sz w:val="24"/>
          <w:szCs w:val="24"/>
        </w:rPr>
        <w:instrText xml:space="preserve"> REF _Ref472412218 \r \h </w:instrText>
      </w:r>
      <w:r w:rsidR="00A15CD7">
        <w:fldChar w:fldCharType="separate"/>
      </w:r>
      <w:r w:rsidR="006305A1">
        <w:rPr>
          <w:bCs w:val="0"/>
          <w:sz w:val="24"/>
          <w:szCs w:val="24"/>
        </w:rPr>
        <w:t>3.13</w:t>
      </w:r>
      <w:r w:rsidR="00A15CD7">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6305A1" w:rsidRPr="006305A1">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6305A1" w:rsidRPr="006305A1">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6305A1" w:rsidRPr="006305A1">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6305A1" w:rsidRPr="006305A1">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6305A1" w:rsidRPr="006305A1">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6305A1" w:rsidRPr="006305A1">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6305A1" w:rsidRPr="006305A1">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6305A1" w:rsidRPr="006305A1">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6305A1" w:rsidRPr="006305A1">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6305A1" w:rsidRPr="006305A1">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6305A1" w:rsidRPr="006305A1">
          <w:rPr>
            <w:sz w:val="24"/>
            <w:szCs w:val="24"/>
          </w:rPr>
          <w:t>б)</w:t>
        </w:r>
      </w:fldSimple>
      <w:r w:rsidR="00F463E8" w:rsidRPr="00382A07">
        <w:rPr>
          <w:sz w:val="24"/>
          <w:szCs w:val="24"/>
        </w:rPr>
        <w:t xml:space="preserve"> п. </w:t>
      </w:r>
      <w:fldSimple w:instr=" REF _Ref303587815 \r \h  \* MERGEFORMAT ">
        <w:r w:rsidR="006305A1" w:rsidRPr="006305A1">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6305A1" w:rsidRPr="006305A1">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6305A1" w:rsidRPr="006305A1">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6305A1" w:rsidRPr="006305A1">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6305A1" w:rsidRPr="006305A1">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6305A1" w:rsidRPr="006305A1">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A15CD7">
        <w:fldChar w:fldCharType="begin"/>
      </w:r>
      <w:r>
        <w:rPr>
          <w:sz w:val="24"/>
          <w:szCs w:val="24"/>
        </w:rPr>
        <w:instrText xml:space="preserve"> REF _Ref491179450 \r \h </w:instrText>
      </w:r>
      <w:r w:rsidR="00A15CD7">
        <w:fldChar w:fldCharType="separate"/>
      </w:r>
      <w:r>
        <w:rPr>
          <w:sz w:val="24"/>
          <w:szCs w:val="24"/>
        </w:rPr>
        <w:t>5.6.2</w:t>
      </w:r>
      <w:r w:rsidR="00A15CD7">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8D6766">
        <w:rPr>
          <w:sz w:val="24"/>
          <w:szCs w:val="24"/>
        </w:rPr>
        <w:t>/Организатором</w:t>
      </w:r>
      <w:r w:rsidRPr="00577EC9">
        <w:rPr>
          <w:sz w:val="24"/>
          <w:szCs w:val="24"/>
        </w:rPr>
        <w:t xml:space="preserve">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w:t>
      </w:r>
      <w:r w:rsidRPr="00577EC9">
        <w:rPr>
          <w:sz w:val="24"/>
          <w:szCs w:val="24"/>
        </w:rPr>
        <w:lastRenderedPageBreak/>
        <w:t>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6305A1" w:rsidRPr="006305A1">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6305A1" w:rsidRPr="006305A1">
          <w:rPr>
            <w:sz w:val="24"/>
            <w:szCs w:val="24"/>
          </w:rPr>
          <w:t>б)</w:t>
        </w:r>
      </w:fldSimple>
      <w:r w:rsidR="00F958E8" w:rsidRPr="00382A07">
        <w:rPr>
          <w:sz w:val="24"/>
          <w:szCs w:val="24"/>
        </w:rPr>
        <w:t xml:space="preserve">, </w:t>
      </w:r>
      <w:r w:rsidR="00A15CD7">
        <w:fldChar w:fldCharType="begin"/>
      </w:r>
      <w:r w:rsidR="006B2E6B">
        <w:instrText xml:space="preserve"> REF _Ref440372460 \r \h  \* MERGEFORMAT </w:instrText>
      </w:r>
      <w:r w:rsidR="00A15CD7">
        <w:fldChar w:fldCharType="separate"/>
      </w:r>
      <w:proofErr w:type="spellStart"/>
      <w:r w:rsidR="006305A1" w:rsidRPr="006305A1">
        <w:rPr>
          <w:sz w:val="24"/>
          <w:szCs w:val="24"/>
        </w:rPr>
        <w:t>д</w:t>
      </w:r>
      <w:proofErr w:type="spellEnd"/>
      <w:r w:rsidR="006305A1" w:rsidRPr="006305A1">
        <w:rPr>
          <w:sz w:val="24"/>
          <w:szCs w:val="24"/>
        </w:rPr>
        <w:t>)</w:t>
      </w:r>
      <w:r w:rsidR="00A15CD7">
        <w:fldChar w:fldCharType="end"/>
      </w:r>
      <w:r w:rsidR="00F958E8" w:rsidRPr="00382A07">
        <w:rPr>
          <w:sz w:val="24"/>
          <w:szCs w:val="24"/>
        </w:rPr>
        <w:t xml:space="preserve">, </w:t>
      </w:r>
      <w:fldSimple w:instr=" REF _Ref440372474 \r \h  \* MERGEFORMAT ">
        <w:r w:rsidR="006305A1" w:rsidRPr="006305A1">
          <w:rPr>
            <w:sz w:val="24"/>
            <w:szCs w:val="24"/>
          </w:rPr>
          <w:t>м)</w:t>
        </w:r>
      </w:fldSimple>
      <w:r w:rsidR="00F958E8" w:rsidRPr="00382A07">
        <w:rPr>
          <w:sz w:val="24"/>
          <w:szCs w:val="24"/>
        </w:rPr>
        <w:t xml:space="preserve">, </w:t>
      </w:r>
      <w:r w:rsidR="00A15CD7">
        <w:fldChar w:fldCharType="begin"/>
      </w:r>
      <w:r w:rsidR="006B2E6B">
        <w:instrText xml:space="preserve"> REF _Ref440372477 \r \h  \* MERGEFORMAT </w:instrText>
      </w:r>
      <w:r w:rsidR="00A15CD7">
        <w:fldChar w:fldCharType="separate"/>
      </w:r>
      <w:proofErr w:type="spellStart"/>
      <w:r w:rsidR="006305A1" w:rsidRPr="006305A1">
        <w:rPr>
          <w:sz w:val="24"/>
          <w:szCs w:val="24"/>
        </w:rPr>
        <w:t>н</w:t>
      </w:r>
      <w:proofErr w:type="spellEnd"/>
      <w:r w:rsidR="006305A1" w:rsidRPr="006305A1">
        <w:rPr>
          <w:sz w:val="24"/>
          <w:szCs w:val="24"/>
        </w:rPr>
        <w:t>)</w:t>
      </w:r>
      <w:r w:rsidR="00A15CD7">
        <w:fldChar w:fldCharType="end"/>
      </w:r>
      <w:r w:rsidR="00A24167" w:rsidRPr="00382A07">
        <w:rPr>
          <w:sz w:val="24"/>
          <w:szCs w:val="24"/>
        </w:rPr>
        <w:t xml:space="preserve">, </w:t>
      </w:r>
      <w:fldSimple w:instr=" REF _Ref442188512 \r \h  \* MERGEFORMAT ">
        <w:r w:rsidR="006305A1" w:rsidRPr="006305A1">
          <w:rPr>
            <w:sz w:val="24"/>
            <w:szCs w:val="24"/>
          </w:rPr>
          <w:t>с)</w:t>
        </w:r>
      </w:fldSimple>
      <w:r w:rsidR="00F463E8" w:rsidRPr="00382A07">
        <w:rPr>
          <w:sz w:val="24"/>
          <w:szCs w:val="24"/>
        </w:rPr>
        <w:t xml:space="preserve"> п. </w:t>
      </w:r>
      <w:fldSimple w:instr=" REF _Ref303587815 \r \h  \* MERGEFORMAT ">
        <w:r w:rsidR="006305A1" w:rsidRPr="006305A1">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6305A1" w:rsidRPr="006305A1">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8D6766">
        <w:rPr>
          <w:sz w:val="24"/>
          <w:szCs w:val="24"/>
        </w:rPr>
        <w:t>Организатора</w:t>
      </w:r>
      <w:r w:rsidRPr="00DB5A15">
        <w:rPr>
          <w:sz w:val="24"/>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6305A1" w:rsidRPr="006305A1">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6305A1">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6305A1" w:rsidRPr="006305A1">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305A1" w:rsidRPr="006305A1">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6305A1" w:rsidRPr="006305A1">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6305A1" w:rsidRPr="006305A1">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 В случае расхождения данных условий, Акцептом для Заказчика</w:t>
      </w:r>
      <w:r w:rsidR="008D6766">
        <w:rPr>
          <w:sz w:val="24"/>
          <w:szCs w:val="24"/>
        </w:rPr>
        <w:t>/Организатора</w:t>
      </w:r>
      <w:r w:rsidRPr="00382A07">
        <w:rPr>
          <w:sz w:val="24"/>
          <w:szCs w:val="24"/>
        </w:rPr>
        <w:t xml:space="preserve">,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6305A1" w:rsidRPr="006305A1">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6305A1" w:rsidRPr="006305A1">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w:t>
      </w:r>
      <w:r w:rsidR="008D6766">
        <w:rPr>
          <w:bCs w:val="0"/>
          <w:sz w:val="24"/>
          <w:szCs w:val="24"/>
        </w:rPr>
        <w:t>/Организатор</w:t>
      </w:r>
      <w:r w:rsidRPr="00382A07">
        <w:rPr>
          <w:bCs w:val="0"/>
          <w:sz w:val="24"/>
          <w:szCs w:val="24"/>
        </w:rPr>
        <w:t xml:space="preserve">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Закупочная комиссия вправе не рассматривать документы, не </w:t>
      </w:r>
      <w:r w:rsidRPr="00382A07">
        <w:rPr>
          <w:bCs w:val="0"/>
          <w:sz w:val="24"/>
          <w:szCs w:val="24"/>
        </w:rPr>
        <w:lastRenderedPageBreak/>
        <w:t>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B10E9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B10E9F">
        <w:rPr>
          <w:bCs w:val="0"/>
          <w:sz w:val="24"/>
          <w:szCs w:val="24"/>
        </w:rPr>
        <w:t xml:space="preserve">Начальная (максимальная) цена </w:t>
      </w:r>
      <w:r w:rsidR="00123C70" w:rsidRPr="00B10E9F">
        <w:rPr>
          <w:bCs w:val="0"/>
          <w:sz w:val="24"/>
          <w:szCs w:val="24"/>
        </w:rPr>
        <w:t>Договор</w:t>
      </w:r>
      <w:r w:rsidRPr="00B10E9F">
        <w:rPr>
          <w:bCs w:val="0"/>
          <w:sz w:val="24"/>
          <w:szCs w:val="24"/>
        </w:rPr>
        <w:t>а</w:t>
      </w:r>
      <w:r w:rsidR="00216641" w:rsidRPr="00B10E9F">
        <w:rPr>
          <w:bCs w:val="0"/>
          <w:sz w:val="24"/>
          <w:szCs w:val="24"/>
        </w:rPr>
        <w:t>:</w:t>
      </w:r>
      <w:bookmarkEnd w:id="382"/>
    </w:p>
    <w:p w:rsidR="00B10E9F" w:rsidRPr="00B10E9F" w:rsidRDefault="00216641" w:rsidP="00B10E9F">
      <w:pPr>
        <w:pStyle w:val="afd"/>
        <w:tabs>
          <w:tab w:val="clear" w:pos="9360"/>
        </w:tabs>
        <w:suppressAutoHyphens w:val="0"/>
        <w:spacing w:before="120"/>
        <w:ind w:right="-6"/>
        <w:jc w:val="both"/>
        <w:rPr>
          <w:sz w:val="24"/>
          <w:szCs w:val="24"/>
        </w:rPr>
      </w:pPr>
      <w:r w:rsidRPr="00B10E9F">
        <w:rPr>
          <w:b/>
          <w:sz w:val="24"/>
          <w:szCs w:val="24"/>
          <w:u w:val="single"/>
        </w:rPr>
        <w:t>По Лоту №1:</w:t>
      </w:r>
      <w:r w:rsidR="00717F60" w:rsidRPr="00B10E9F">
        <w:rPr>
          <w:sz w:val="24"/>
          <w:szCs w:val="24"/>
        </w:rPr>
        <w:t xml:space="preserve"> </w:t>
      </w:r>
      <w:r w:rsidR="00B10E9F" w:rsidRPr="00B10E9F">
        <w:rPr>
          <w:b/>
          <w:color w:val="000000"/>
          <w:sz w:val="24"/>
          <w:szCs w:val="24"/>
        </w:rPr>
        <w:t>8 170 733,22</w:t>
      </w:r>
      <w:r w:rsidR="00B10E9F" w:rsidRPr="00B10E9F">
        <w:rPr>
          <w:color w:val="000000"/>
          <w:sz w:val="24"/>
          <w:szCs w:val="24"/>
        </w:rPr>
        <w:t xml:space="preserve"> (восемь миллионов сто семьдесят тысяч семьсот тридцать три) рубля 22 копейки РФ, без учета НДС; НДС составляет </w:t>
      </w:r>
      <w:r w:rsidR="00B10E9F" w:rsidRPr="00B10E9F">
        <w:rPr>
          <w:b/>
          <w:color w:val="000000"/>
          <w:sz w:val="24"/>
          <w:szCs w:val="24"/>
        </w:rPr>
        <w:t>1 470 731,98</w:t>
      </w:r>
      <w:r w:rsidR="00B10E9F" w:rsidRPr="00B10E9F">
        <w:rPr>
          <w:color w:val="000000"/>
          <w:sz w:val="24"/>
          <w:szCs w:val="24"/>
        </w:rPr>
        <w:t xml:space="preserve"> (один миллион четыреста семьдесят тысяч семьсот тридцать один) рубль 98 копеек РФ; </w:t>
      </w:r>
      <w:r w:rsidR="00B10E9F" w:rsidRPr="00B10E9F">
        <w:rPr>
          <w:b/>
          <w:color w:val="000000"/>
          <w:sz w:val="24"/>
          <w:szCs w:val="24"/>
        </w:rPr>
        <w:t>9 641 465,20</w:t>
      </w:r>
      <w:r w:rsidR="00B10E9F" w:rsidRPr="00B10E9F">
        <w:rPr>
          <w:color w:val="000000"/>
          <w:sz w:val="24"/>
          <w:szCs w:val="24"/>
        </w:rPr>
        <w:t xml:space="preserve"> (девять миллионов шестьсот сорок одна </w:t>
      </w:r>
      <w:proofErr w:type="spellStart"/>
      <w:r w:rsidR="00B10E9F" w:rsidRPr="00B10E9F">
        <w:rPr>
          <w:color w:val="000000"/>
          <w:sz w:val="24"/>
          <w:szCs w:val="24"/>
        </w:rPr>
        <w:t>тысяч</w:t>
      </w:r>
      <w:proofErr w:type="gramStart"/>
      <w:r w:rsidR="00B10E9F" w:rsidRPr="00B10E9F">
        <w:rPr>
          <w:color w:val="000000"/>
          <w:sz w:val="24"/>
          <w:szCs w:val="24"/>
        </w:rPr>
        <w:t>a</w:t>
      </w:r>
      <w:proofErr w:type="spellEnd"/>
      <w:proofErr w:type="gramEnd"/>
      <w:r w:rsidR="00B10E9F" w:rsidRPr="00B10E9F">
        <w:rPr>
          <w:color w:val="000000"/>
          <w:sz w:val="24"/>
          <w:szCs w:val="24"/>
        </w:rPr>
        <w:t xml:space="preserve"> четыреста шестьдесят пять) рублей 20 копеек РФ, с учетом НДС</w:t>
      </w:r>
      <w:r w:rsidR="00B10E9F" w:rsidRPr="00B10E9F">
        <w:rPr>
          <w:sz w:val="24"/>
          <w:szCs w:val="24"/>
        </w:rPr>
        <w:t>,</w:t>
      </w:r>
      <w:r w:rsidR="00B10E9F" w:rsidRPr="00B10E9F">
        <w:rPr>
          <w:rFonts w:eastAsia="Calibri"/>
          <w:sz w:val="24"/>
          <w:szCs w:val="24"/>
          <w:lang w:eastAsia="en-US"/>
        </w:rPr>
        <w:t xml:space="preserve"> в том числе по филиалам ПАО «МРСК Центра и Приволжья»:</w:t>
      </w:r>
    </w:p>
    <w:p w:rsidR="00B10E9F" w:rsidRPr="00CD7139" w:rsidRDefault="00B10E9F" w:rsidP="00B10E9F">
      <w:pPr>
        <w:spacing w:line="240" w:lineRule="auto"/>
        <w:rPr>
          <w:color w:val="000000"/>
          <w:sz w:val="24"/>
          <w:szCs w:val="24"/>
        </w:rPr>
      </w:pPr>
      <w:proofErr w:type="gramStart"/>
      <w:r w:rsidRPr="00B10E9F">
        <w:rPr>
          <w:color w:val="000000"/>
          <w:sz w:val="24"/>
          <w:szCs w:val="24"/>
        </w:rPr>
        <w:t>- ПАО «МРСК Центра и Приволжья» - «</w:t>
      </w:r>
      <w:proofErr w:type="spellStart"/>
      <w:r w:rsidRPr="00B10E9F">
        <w:rPr>
          <w:color w:val="000000"/>
          <w:sz w:val="24"/>
          <w:szCs w:val="24"/>
        </w:rPr>
        <w:t>Владимирэнерго</w:t>
      </w:r>
      <w:proofErr w:type="spellEnd"/>
      <w:r w:rsidRPr="00B10E9F">
        <w:rPr>
          <w:color w:val="000000"/>
          <w:sz w:val="24"/>
          <w:szCs w:val="24"/>
        </w:rPr>
        <w:t xml:space="preserve">» - </w:t>
      </w:r>
      <w:r w:rsidRPr="00B10E9F">
        <w:rPr>
          <w:b/>
          <w:bCs w:val="0"/>
          <w:color w:val="000000"/>
          <w:sz w:val="24"/>
          <w:szCs w:val="24"/>
        </w:rPr>
        <w:t>133 775,97</w:t>
      </w:r>
      <w:r w:rsidRPr="00B10E9F">
        <w:rPr>
          <w:color w:val="000000"/>
          <w:sz w:val="24"/>
          <w:szCs w:val="24"/>
        </w:rPr>
        <w:t xml:space="preserve"> (сто тридцать</w:t>
      </w:r>
      <w:r w:rsidRPr="00CD7139">
        <w:rPr>
          <w:color w:val="000000"/>
          <w:sz w:val="24"/>
          <w:szCs w:val="24"/>
        </w:rPr>
        <w:t xml:space="preserve"> три тысячи семьсот семьдесят пять) рублей 97 копеек РФ, без учета НДС; НДС составляет </w:t>
      </w:r>
      <w:r w:rsidRPr="00CD7139">
        <w:rPr>
          <w:b/>
          <w:bCs w:val="0"/>
          <w:color w:val="000000"/>
          <w:sz w:val="24"/>
          <w:szCs w:val="24"/>
        </w:rPr>
        <w:t>24 079,67</w:t>
      </w:r>
      <w:r w:rsidRPr="00CD7139">
        <w:rPr>
          <w:color w:val="000000"/>
          <w:sz w:val="24"/>
          <w:szCs w:val="24"/>
        </w:rPr>
        <w:t xml:space="preserve"> (двадцать четыре тысячи семьдесят девять) рублей 67 копеек РФ; </w:t>
      </w:r>
      <w:r w:rsidRPr="00CD7139">
        <w:rPr>
          <w:b/>
          <w:bCs w:val="0"/>
          <w:color w:val="000000"/>
          <w:sz w:val="24"/>
          <w:szCs w:val="24"/>
        </w:rPr>
        <w:t>157 855,64</w:t>
      </w:r>
      <w:r w:rsidRPr="00CD7139">
        <w:rPr>
          <w:color w:val="000000"/>
          <w:sz w:val="24"/>
          <w:szCs w:val="24"/>
        </w:rPr>
        <w:t xml:space="preserve"> (сто пятьдесят семь тысяч восемьсот пятьдесят пять) рублей 64 копейки РФ, с учетом НДС;</w:t>
      </w:r>
      <w:proofErr w:type="gramEnd"/>
    </w:p>
    <w:p w:rsidR="00B10E9F" w:rsidRPr="00CD7139" w:rsidRDefault="00B10E9F" w:rsidP="00B10E9F">
      <w:pPr>
        <w:spacing w:line="240" w:lineRule="auto"/>
        <w:rPr>
          <w:color w:val="000000"/>
          <w:sz w:val="24"/>
          <w:szCs w:val="24"/>
        </w:rPr>
      </w:pPr>
      <w:r w:rsidRPr="00CD7139">
        <w:rPr>
          <w:color w:val="000000"/>
          <w:sz w:val="24"/>
          <w:szCs w:val="24"/>
        </w:rPr>
        <w:t>- ПАО «МРСК Центра и Приволжья» - «</w:t>
      </w:r>
      <w:proofErr w:type="spellStart"/>
      <w:r w:rsidRPr="00CD7139">
        <w:rPr>
          <w:color w:val="000000"/>
          <w:sz w:val="24"/>
          <w:szCs w:val="24"/>
        </w:rPr>
        <w:t>Ивэнерго</w:t>
      </w:r>
      <w:proofErr w:type="spellEnd"/>
      <w:r w:rsidRPr="00CD7139">
        <w:rPr>
          <w:color w:val="000000"/>
          <w:sz w:val="24"/>
          <w:szCs w:val="24"/>
        </w:rPr>
        <w:t xml:space="preserve">» - </w:t>
      </w:r>
      <w:r w:rsidRPr="00CD7139">
        <w:rPr>
          <w:b/>
          <w:bCs w:val="0"/>
          <w:color w:val="000000"/>
          <w:sz w:val="24"/>
          <w:szCs w:val="24"/>
        </w:rPr>
        <w:t>4 766,31</w:t>
      </w:r>
      <w:r w:rsidRPr="00CD7139">
        <w:rPr>
          <w:color w:val="000000"/>
          <w:sz w:val="24"/>
          <w:szCs w:val="24"/>
        </w:rPr>
        <w:t xml:space="preserve"> (четыре тысячи семьсот шестьдесят шесть) рублей 31 копейка РФ, без учета НДС; НДС составляет </w:t>
      </w:r>
      <w:r w:rsidRPr="00CD7139">
        <w:rPr>
          <w:b/>
          <w:bCs w:val="0"/>
          <w:color w:val="000000"/>
          <w:sz w:val="24"/>
          <w:szCs w:val="24"/>
        </w:rPr>
        <w:t>857,94</w:t>
      </w:r>
      <w:r w:rsidRPr="00CD7139">
        <w:rPr>
          <w:color w:val="000000"/>
          <w:sz w:val="24"/>
          <w:szCs w:val="24"/>
        </w:rPr>
        <w:t xml:space="preserve"> (восемьсот пятьдесят семь) рублей 94 копейки РФ; </w:t>
      </w:r>
      <w:r w:rsidRPr="00CD7139">
        <w:rPr>
          <w:b/>
          <w:bCs w:val="0"/>
          <w:color w:val="000000"/>
          <w:sz w:val="24"/>
          <w:szCs w:val="24"/>
        </w:rPr>
        <w:t>5 624,25</w:t>
      </w:r>
      <w:r w:rsidRPr="00CD7139">
        <w:rPr>
          <w:color w:val="000000"/>
          <w:sz w:val="24"/>
          <w:szCs w:val="24"/>
        </w:rPr>
        <w:t xml:space="preserve"> (пять тысяч шестьсот двадцать четыре) рубля 25 копеек РФ, с учетом НДС;</w:t>
      </w:r>
    </w:p>
    <w:p w:rsidR="00B10E9F" w:rsidRPr="00CD7139" w:rsidRDefault="00B10E9F" w:rsidP="00B10E9F">
      <w:pPr>
        <w:spacing w:line="240" w:lineRule="auto"/>
        <w:rPr>
          <w:color w:val="000000"/>
          <w:sz w:val="24"/>
          <w:szCs w:val="24"/>
        </w:rPr>
      </w:pPr>
      <w:r w:rsidRPr="00CD7139">
        <w:rPr>
          <w:color w:val="000000"/>
          <w:sz w:val="24"/>
          <w:szCs w:val="24"/>
        </w:rPr>
        <w:t>- ПАО «МРСК Центра и Приволжья» - «</w:t>
      </w:r>
      <w:proofErr w:type="spellStart"/>
      <w:r w:rsidRPr="00CD7139">
        <w:rPr>
          <w:color w:val="000000"/>
          <w:sz w:val="24"/>
          <w:szCs w:val="24"/>
        </w:rPr>
        <w:t>Калугаэнерго</w:t>
      </w:r>
      <w:proofErr w:type="spellEnd"/>
      <w:r w:rsidRPr="00CD7139">
        <w:rPr>
          <w:color w:val="000000"/>
          <w:sz w:val="24"/>
          <w:szCs w:val="24"/>
        </w:rPr>
        <w:t xml:space="preserve">» - </w:t>
      </w:r>
      <w:r w:rsidRPr="00CD7139">
        <w:rPr>
          <w:b/>
          <w:bCs w:val="0"/>
          <w:color w:val="000000"/>
          <w:sz w:val="24"/>
          <w:szCs w:val="24"/>
        </w:rPr>
        <w:t>578 087,17</w:t>
      </w:r>
      <w:r w:rsidRPr="00CD7139">
        <w:rPr>
          <w:color w:val="000000"/>
          <w:sz w:val="24"/>
          <w:szCs w:val="24"/>
        </w:rPr>
        <w:t xml:space="preserve"> (пятьсот семьдесят восемь тысяч восемьдесят семь) рублей 17 копеек РФ, без учета НДС; НДС составляет </w:t>
      </w:r>
      <w:r w:rsidRPr="00CD7139">
        <w:rPr>
          <w:b/>
          <w:bCs w:val="0"/>
          <w:color w:val="000000"/>
          <w:sz w:val="24"/>
          <w:szCs w:val="24"/>
        </w:rPr>
        <w:t>104 055,69</w:t>
      </w:r>
      <w:r w:rsidRPr="00CD7139">
        <w:rPr>
          <w:color w:val="000000"/>
          <w:sz w:val="24"/>
          <w:szCs w:val="24"/>
        </w:rPr>
        <w:t xml:space="preserve"> (сто четыре тысячи пятьдесят пять) рублей 69 копеек РФ; </w:t>
      </w:r>
      <w:r w:rsidRPr="00CD7139">
        <w:rPr>
          <w:b/>
          <w:bCs w:val="0"/>
          <w:color w:val="000000"/>
          <w:sz w:val="24"/>
          <w:szCs w:val="24"/>
        </w:rPr>
        <w:t>682 142,86</w:t>
      </w:r>
      <w:r w:rsidRPr="00CD7139">
        <w:rPr>
          <w:color w:val="000000"/>
          <w:sz w:val="24"/>
          <w:szCs w:val="24"/>
        </w:rPr>
        <w:t xml:space="preserve"> (шестьсот восемьдесят две тысячи сто сорок два) рубля 86 копеек РФ, с учетом НДС;</w:t>
      </w:r>
    </w:p>
    <w:p w:rsidR="00B10E9F" w:rsidRPr="00CD7139" w:rsidRDefault="00B10E9F" w:rsidP="00B10E9F">
      <w:pPr>
        <w:spacing w:line="240" w:lineRule="auto"/>
        <w:rPr>
          <w:color w:val="000000"/>
          <w:sz w:val="24"/>
          <w:szCs w:val="24"/>
        </w:rPr>
      </w:pPr>
      <w:r w:rsidRPr="00CD7139">
        <w:rPr>
          <w:color w:val="000000"/>
          <w:sz w:val="24"/>
          <w:szCs w:val="24"/>
        </w:rPr>
        <w:t>- ПАО «МРСК Центра и Приволжья» - «</w:t>
      </w:r>
      <w:proofErr w:type="spellStart"/>
      <w:r w:rsidRPr="00CD7139">
        <w:rPr>
          <w:color w:val="000000"/>
          <w:sz w:val="24"/>
          <w:szCs w:val="24"/>
        </w:rPr>
        <w:t>Кировэнерго</w:t>
      </w:r>
      <w:proofErr w:type="spellEnd"/>
      <w:r w:rsidRPr="00CD7139">
        <w:rPr>
          <w:color w:val="000000"/>
          <w:sz w:val="24"/>
          <w:szCs w:val="24"/>
        </w:rPr>
        <w:t xml:space="preserve">» - </w:t>
      </w:r>
      <w:r w:rsidRPr="00CD7139">
        <w:rPr>
          <w:b/>
          <w:bCs w:val="0"/>
          <w:color w:val="000000"/>
          <w:sz w:val="24"/>
          <w:szCs w:val="24"/>
        </w:rPr>
        <w:t>84 428,31</w:t>
      </w:r>
      <w:r w:rsidRPr="00CD7139">
        <w:rPr>
          <w:color w:val="000000"/>
          <w:sz w:val="24"/>
          <w:szCs w:val="24"/>
        </w:rPr>
        <w:t xml:space="preserve"> (восемьдесят четыре тысячи четыреста двадцать восемь) рублей 31 копейка РФ, без учета НДС; НДС составляет </w:t>
      </w:r>
      <w:r w:rsidRPr="00CD7139">
        <w:rPr>
          <w:b/>
          <w:bCs w:val="0"/>
          <w:color w:val="000000"/>
          <w:sz w:val="24"/>
          <w:szCs w:val="24"/>
        </w:rPr>
        <w:t>15 197,10</w:t>
      </w:r>
      <w:r w:rsidRPr="00CD7139">
        <w:rPr>
          <w:color w:val="000000"/>
          <w:sz w:val="24"/>
          <w:szCs w:val="24"/>
        </w:rPr>
        <w:t xml:space="preserve"> (пятнадцать тысяч сто девяносто семь) рублей 10 копеек РФ; </w:t>
      </w:r>
      <w:r w:rsidRPr="00CD7139">
        <w:rPr>
          <w:b/>
          <w:bCs w:val="0"/>
          <w:color w:val="000000"/>
          <w:sz w:val="24"/>
          <w:szCs w:val="24"/>
        </w:rPr>
        <w:t>99 625,41</w:t>
      </w:r>
      <w:r w:rsidRPr="00CD7139">
        <w:rPr>
          <w:color w:val="000000"/>
          <w:sz w:val="24"/>
          <w:szCs w:val="24"/>
        </w:rPr>
        <w:t xml:space="preserve"> (девяносто девять тысяч шестьсот двадцать пять) рублей 41 копейка РФ, с учетом НДС;</w:t>
      </w:r>
    </w:p>
    <w:p w:rsidR="00B10E9F" w:rsidRPr="00CD7139" w:rsidRDefault="00B10E9F" w:rsidP="00B10E9F">
      <w:pPr>
        <w:spacing w:line="240" w:lineRule="auto"/>
        <w:rPr>
          <w:color w:val="000000"/>
          <w:sz w:val="24"/>
          <w:szCs w:val="24"/>
        </w:rPr>
      </w:pPr>
      <w:r w:rsidRPr="00CD7139">
        <w:rPr>
          <w:color w:val="000000"/>
          <w:sz w:val="24"/>
          <w:szCs w:val="24"/>
        </w:rPr>
        <w:t>- ПАО «МРСК Центра и Приволжья» - «</w:t>
      </w:r>
      <w:proofErr w:type="spellStart"/>
      <w:r w:rsidRPr="00CD7139">
        <w:rPr>
          <w:color w:val="000000"/>
          <w:sz w:val="24"/>
          <w:szCs w:val="24"/>
        </w:rPr>
        <w:t>Мариэнерго</w:t>
      </w:r>
      <w:proofErr w:type="spellEnd"/>
      <w:r w:rsidRPr="00CD7139">
        <w:rPr>
          <w:color w:val="000000"/>
          <w:sz w:val="24"/>
          <w:szCs w:val="24"/>
        </w:rPr>
        <w:t xml:space="preserve">» - </w:t>
      </w:r>
      <w:r w:rsidRPr="00CD7139">
        <w:rPr>
          <w:b/>
          <w:bCs w:val="0"/>
          <w:color w:val="000000"/>
          <w:sz w:val="24"/>
          <w:szCs w:val="24"/>
        </w:rPr>
        <w:t>346 195,03</w:t>
      </w:r>
      <w:r w:rsidRPr="00CD7139">
        <w:rPr>
          <w:color w:val="000000"/>
          <w:sz w:val="24"/>
          <w:szCs w:val="24"/>
        </w:rPr>
        <w:t xml:space="preserve"> (триста сорок шесть тысяч сто девяносто пять) рублей 03 копейки РФ, без учета НДС; НДС составляет </w:t>
      </w:r>
      <w:r w:rsidRPr="00CD7139">
        <w:rPr>
          <w:b/>
          <w:bCs w:val="0"/>
          <w:color w:val="000000"/>
          <w:sz w:val="24"/>
          <w:szCs w:val="24"/>
        </w:rPr>
        <w:t>62 315,11</w:t>
      </w:r>
      <w:r w:rsidRPr="00CD7139">
        <w:rPr>
          <w:color w:val="000000"/>
          <w:sz w:val="24"/>
          <w:szCs w:val="24"/>
        </w:rPr>
        <w:t xml:space="preserve"> (шестьдесят две тысячи триста пятнадцать) рублей 11 копеек РФ; </w:t>
      </w:r>
      <w:r w:rsidRPr="00CD7139">
        <w:rPr>
          <w:b/>
          <w:bCs w:val="0"/>
          <w:color w:val="000000"/>
          <w:sz w:val="24"/>
          <w:szCs w:val="24"/>
        </w:rPr>
        <w:t>408 510,14</w:t>
      </w:r>
      <w:r w:rsidRPr="00CD7139">
        <w:rPr>
          <w:color w:val="000000"/>
          <w:sz w:val="24"/>
          <w:szCs w:val="24"/>
        </w:rPr>
        <w:t xml:space="preserve"> (четыреста восемь тысяч пятьсот десять) рублей 14 копеек РФ, с учетом НДС;</w:t>
      </w:r>
    </w:p>
    <w:p w:rsidR="00B10E9F" w:rsidRPr="00CD7139" w:rsidRDefault="00B10E9F" w:rsidP="00B10E9F">
      <w:pPr>
        <w:spacing w:line="240" w:lineRule="auto"/>
        <w:rPr>
          <w:color w:val="000000"/>
          <w:sz w:val="24"/>
          <w:szCs w:val="24"/>
        </w:rPr>
      </w:pPr>
      <w:proofErr w:type="gramStart"/>
      <w:r w:rsidRPr="00CD7139">
        <w:rPr>
          <w:color w:val="000000"/>
          <w:sz w:val="24"/>
          <w:szCs w:val="24"/>
        </w:rPr>
        <w:t>- ПАО «МРСК Центра и Приволжья» - «</w:t>
      </w:r>
      <w:proofErr w:type="spellStart"/>
      <w:r w:rsidRPr="00CD7139">
        <w:rPr>
          <w:color w:val="000000"/>
          <w:sz w:val="24"/>
          <w:szCs w:val="24"/>
        </w:rPr>
        <w:t>Нижновэнерго</w:t>
      </w:r>
      <w:proofErr w:type="spellEnd"/>
      <w:r w:rsidRPr="00CD7139">
        <w:rPr>
          <w:color w:val="000000"/>
          <w:sz w:val="24"/>
          <w:szCs w:val="24"/>
        </w:rPr>
        <w:t xml:space="preserve">» - </w:t>
      </w:r>
      <w:r w:rsidRPr="00CD7139">
        <w:rPr>
          <w:b/>
          <w:bCs w:val="0"/>
          <w:color w:val="000000"/>
          <w:sz w:val="24"/>
          <w:szCs w:val="24"/>
        </w:rPr>
        <w:t>2 533 173,37</w:t>
      </w:r>
      <w:r w:rsidRPr="00CD7139">
        <w:rPr>
          <w:color w:val="000000"/>
          <w:sz w:val="24"/>
          <w:szCs w:val="24"/>
        </w:rPr>
        <w:t xml:space="preserve"> (два миллиона пятьсот тридцать три тысячи сто семьдесят три) рубля 37 копеек РФ, без учета НДС; НДС составляет </w:t>
      </w:r>
      <w:r w:rsidRPr="00CD7139">
        <w:rPr>
          <w:b/>
          <w:bCs w:val="0"/>
          <w:color w:val="000000"/>
          <w:sz w:val="24"/>
          <w:szCs w:val="24"/>
        </w:rPr>
        <w:t>455 971,21</w:t>
      </w:r>
      <w:r w:rsidRPr="00CD7139">
        <w:rPr>
          <w:color w:val="000000"/>
          <w:sz w:val="24"/>
          <w:szCs w:val="24"/>
        </w:rPr>
        <w:t xml:space="preserve"> (четыреста пятьдесят пять тысяч девятьсот семьдесят один) рубль 21 копейка РФ; </w:t>
      </w:r>
      <w:r w:rsidRPr="00CD7139">
        <w:rPr>
          <w:b/>
          <w:bCs w:val="0"/>
          <w:color w:val="000000"/>
          <w:sz w:val="24"/>
          <w:szCs w:val="24"/>
        </w:rPr>
        <w:t>2 989 144,58</w:t>
      </w:r>
      <w:r w:rsidRPr="00CD7139">
        <w:rPr>
          <w:color w:val="000000"/>
          <w:sz w:val="24"/>
          <w:szCs w:val="24"/>
        </w:rPr>
        <w:t xml:space="preserve"> (два миллиона девятьсот восемьдесят девять тысяч сто сорок четыре) рубля 58 копеек РФ, с учетом НДС;</w:t>
      </w:r>
      <w:proofErr w:type="gramEnd"/>
    </w:p>
    <w:p w:rsidR="00B10E9F" w:rsidRPr="00B10E9F" w:rsidRDefault="00B10E9F" w:rsidP="00B10E9F">
      <w:pPr>
        <w:spacing w:line="240" w:lineRule="auto"/>
        <w:rPr>
          <w:color w:val="000000"/>
          <w:sz w:val="24"/>
          <w:szCs w:val="24"/>
        </w:rPr>
      </w:pPr>
      <w:proofErr w:type="gramStart"/>
      <w:r w:rsidRPr="00CD7139">
        <w:rPr>
          <w:color w:val="000000"/>
          <w:sz w:val="24"/>
          <w:szCs w:val="24"/>
        </w:rPr>
        <w:lastRenderedPageBreak/>
        <w:t>- ПАО «МРСК Центра и Приволжья» - «</w:t>
      </w:r>
      <w:proofErr w:type="spellStart"/>
      <w:r w:rsidRPr="00CD7139">
        <w:rPr>
          <w:color w:val="000000"/>
          <w:sz w:val="24"/>
          <w:szCs w:val="24"/>
        </w:rPr>
        <w:t>Рязаньэнерго</w:t>
      </w:r>
      <w:proofErr w:type="spellEnd"/>
      <w:r w:rsidRPr="00CD7139">
        <w:rPr>
          <w:color w:val="000000"/>
          <w:sz w:val="24"/>
          <w:szCs w:val="24"/>
        </w:rPr>
        <w:t xml:space="preserve">» - </w:t>
      </w:r>
      <w:r w:rsidRPr="00CD7139">
        <w:rPr>
          <w:b/>
          <w:bCs w:val="0"/>
          <w:color w:val="000000"/>
          <w:sz w:val="24"/>
          <w:szCs w:val="24"/>
        </w:rPr>
        <w:t>1 020 255,66</w:t>
      </w:r>
      <w:r w:rsidRPr="00CD7139">
        <w:rPr>
          <w:color w:val="000000"/>
          <w:sz w:val="24"/>
          <w:szCs w:val="24"/>
        </w:rPr>
        <w:t xml:space="preserve"> (один миллион </w:t>
      </w:r>
      <w:r w:rsidRPr="00B10E9F">
        <w:rPr>
          <w:color w:val="000000"/>
          <w:sz w:val="24"/>
          <w:szCs w:val="24"/>
        </w:rPr>
        <w:t xml:space="preserve">двадцать тысяч двести пятьдесят пять) рублей 66 копеек РФ, без учета НДС; НДС составляет </w:t>
      </w:r>
      <w:r w:rsidRPr="00B10E9F">
        <w:rPr>
          <w:b/>
          <w:bCs w:val="0"/>
          <w:color w:val="000000"/>
          <w:sz w:val="24"/>
          <w:szCs w:val="24"/>
        </w:rPr>
        <w:t>183 646,02</w:t>
      </w:r>
      <w:r w:rsidRPr="00B10E9F">
        <w:rPr>
          <w:color w:val="000000"/>
          <w:sz w:val="24"/>
          <w:szCs w:val="24"/>
        </w:rPr>
        <w:t xml:space="preserve"> (сто восемьдесят три тысячи шестьсот сорок шесть) рублей 02 копейки РФ; </w:t>
      </w:r>
      <w:r w:rsidRPr="00B10E9F">
        <w:rPr>
          <w:b/>
          <w:bCs w:val="0"/>
          <w:color w:val="000000"/>
          <w:sz w:val="24"/>
          <w:szCs w:val="24"/>
        </w:rPr>
        <w:t>1 203 901,68</w:t>
      </w:r>
      <w:r w:rsidRPr="00B10E9F">
        <w:rPr>
          <w:color w:val="000000"/>
          <w:sz w:val="24"/>
          <w:szCs w:val="24"/>
        </w:rPr>
        <w:t xml:space="preserve"> (один миллион двести три тысячи девятьсот один) рубль 68 копеек РФ, с учетом НДС;</w:t>
      </w:r>
      <w:proofErr w:type="gramEnd"/>
    </w:p>
    <w:p w:rsidR="00B10E9F" w:rsidRPr="00B10E9F" w:rsidRDefault="00B10E9F" w:rsidP="00B10E9F">
      <w:pPr>
        <w:spacing w:line="240" w:lineRule="auto"/>
        <w:rPr>
          <w:color w:val="000000"/>
          <w:sz w:val="24"/>
          <w:szCs w:val="24"/>
        </w:rPr>
      </w:pPr>
      <w:proofErr w:type="gramStart"/>
      <w:r w:rsidRPr="00B10E9F">
        <w:rPr>
          <w:color w:val="000000"/>
          <w:sz w:val="24"/>
          <w:szCs w:val="24"/>
        </w:rPr>
        <w:t>- ПАО «МРСК Центра и Приволжья» - «</w:t>
      </w:r>
      <w:proofErr w:type="spellStart"/>
      <w:r w:rsidRPr="00B10E9F">
        <w:rPr>
          <w:color w:val="000000"/>
          <w:sz w:val="24"/>
          <w:szCs w:val="24"/>
        </w:rPr>
        <w:t>Тулэнерго</w:t>
      </w:r>
      <w:proofErr w:type="spellEnd"/>
      <w:r w:rsidRPr="00B10E9F">
        <w:rPr>
          <w:color w:val="000000"/>
          <w:sz w:val="24"/>
          <w:szCs w:val="24"/>
        </w:rPr>
        <w:t xml:space="preserve">» - </w:t>
      </w:r>
      <w:r w:rsidRPr="00B10E9F">
        <w:rPr>
          <w:b/>
          <w:bCs w:val="0"/>
          <w:color w:val="000000"/>
          <w:sz w:val="24"/>
          <w:szCs w:val="24"/>
        </w:rPr>
        <w:t>2 528 312,52</w:t>
      </w:r>
      <w:r w:rsidRPr="00B10E9F">
        <w:rPr>
          <w:color w:val="000000"/>
          <w:sz w:val="24"/>
          <w:szCs w:val="24"/>
        </w:rPr>
        <w:t xml:space="preserve"> (два миллиона пятьсот двадцать восемь тысяч триста двенадцать) рублей 52 копейки РФ, без учета НДС; НДС составляет </w:t>
      </w:r>
      <w:r w:rsidRPr="00B10E9F">
        <w:rPr>
          <w:b/>
          <w:bCs w:val="0"/>
          <w:color w:val="000000"/>
          <w:sz w:val="24"/>
          <w:szCs w:val="24"/>
        </w:rPr>
        <w:t>455 096,25</w:t>
      </w:r>
      <w:r w:rsidRPr="00B10E9F">
        <w:rPr>
          <w:color w:val="000000"/>
          <w:sz w:val="24"/>
          <w:szCs w:val="24"/>
        </w:rPr>
        <w:t xml:space="preserve"> (четыреста пятьдесят пять тысяч девяносто шесть) рублей 25 копеек РФ; </w:t>
      </w:r>
      <w:r w:rsidRPr="00B10E9F">
        <w:rPr>
          <w:b/>
          <w:bCs w:val="0"/>
          <w:color w:val="000000"/>
          <w:sz w:val="24"/>
          <w:szCs w:val="24"/>
        </w:rPr>
        <w:t>2 983 408,77</w:t>
      </w:r>
      <w:r w:rsidRPr="00B10E9F">
        <w:rPr>
          <w:color w:val="000000"/>
          <w:sz w:val="24"/>
          <w:szCs w:val="24"/>
        </w:rPr>
        <w:t xml:space="preserve"> (два миллиона девятьсот восемьдесят три тысячи четыреста восемь) рублей 77 копеек РФ, с учетом НДС;</w:t>
      </w:r>
      <w:proofErr w:type="gramEnd"/>
    </w:p>
    <w:p w:rsidR="00280464" w:rsidRPr="00B10E9F" w:rsidRDefault="00B10E9F" w:rsidP="00B10E9F">
      <w:pPr>
        <w:spacing w:line="240" w:lineRule="auto"/>
        <w:rPr>
          <w:rFonts w:eastAsia="Calibri"/>
          <w:sz w:val="24"/>
          <w:szCs w:val="24"/>
          <w:lang w:eastAsia="en-US"/>
        </w:rPr>
      </w:pPr>
      <w:r w:rsidRPr="00B10E9F">
        <w:rPr>
          <w:color w:val="000000"/>
          <w:sz w:val="24"/>
          <w:szCs w:val="24"/>
        </w:rPr>
        <w:t>- ПАО «МРСК Центра и Приволжья» - «</w:t>
      </w:r>
      <w:proofErr w:type="spellStart"/>
      <w:r w:rsidRPr="00B10E9F">
        <w:rPr>
          <w:color w:val="000000"/>
          <w:sz w:val="24"/>
          <w:szCs w:val="24"/>
        </w:rPr>
        <w:t>Удмуртэнерго</w:t>
      </w:r>
      <w:proofErr w:type="spellEnd"/>
      <w:r w:rsidRPr="00B10E9F">
        <w:rPr>
          <w:color w:val="000000"/>
          <w:sz w:val="24"/>
          <w:szCs w:val="24"/>
        </w:rPr>
        <w:t xml:space="preserve">» - </w:t>
      </w:r>
      <w:r w:rsidRPr="00B10E9F">
        <w:rPr>
          <w:b/>
          <w:bCs w:val="0"/>
          <w:color w:val="000000"/>
          <w:sz w:val="24"/>
          <w:szCs w:val="24"/>
        </w:rPr>
        <w:t>941 738,88</w:t>
      </w:r>
      <w:r w:rsidRPr="00B10E9F">
        <w:rPr>
          <w:color w:val="000000"/>
          <w:sz w:val="24"/>
          <w:szCs w:val="24"/>
        </w:rPr>
        <w:t xml:space="preserve"> (девятьсот сорок одна </w:t>
      </w:r>
      <w:proofErr w:type="spellStart"/>
      <w:r w:rsidRPr="00B10E9F">
        <w:rPr>
          <w:color w:val="000000"/>
          <w:sz w:val="24"/>
          <w:szCs w:val="24"/>
        </w:rPr>
        <w:t>тысяч</w:t>
      </w:r>
      <w:proofErr w:type="gramStart"/>
      <w:r w:rsidRPr="00B10E9F">
        <w:rPr>
          <w:color w:val="000000"/>
          <w:sz w:val="24"/>
          <w:szCs w:val="24"/>
        </w:rPr>
        <w:t>a</w:t>
      </w:r>
      <w:proofErr w:type="spellEnd"/>
      <w:proofErr w:type="gramEnd"/>
      <w:r w:rsidRPr="00B10E9F">
        <w:rPr>
          <w:color w:val="000000"/>
          <w:sz w:val="24"/>
          <w:szCs w:val="24"/>
        </w:rPr>
        <w:t xml:space="preserve"> семьсот тридцать восемь) рублей 88 копеек РФ, без учета НДС; НДС составляет </w:t>
      </w:r>
      <w:r w:rsidRPr="00B10E9F">
        <w:rPr>
          <w:b/>
          <w:bCs w:val="0"/>
          <w:color w:val="000000"/>
          <w:sz w:val="24"/>
          <w:szCs w:val="24"/>
        </w:rPr>
        <w:t>169 513,00</w:t>
      </w:r>
      <w:r w:rsidRPr="00B10E9F">
        <w:rPr>
          <w:color w:val="000000"/>
          <w:sz w:val="24"/>
          <w:szCs w:val="24"/>
        </w:rPr>
        <w:t xml:space="preserve"> (сто шестьдесят девять тысяч пятьсот двенадцать) рублей 00 копеек РФ; </w:t>
      </w:r>
      <w:r w:rsidRPr="00B10E9F">
        <w:rPr>
          <w:b/>
          <w:bCs w:val="0"/>
          <w:color w:val="000000"/>
          <w:sz w:val="24"/>
          <w:szCs w:val="24"/>
        </w:rPr>
        <w:t>1 111 251,88</w:t>
      </w:r>
      <w:r w:rsidRPr="00B10E9F">
        <w:rPr>
          <w:color w:val="000000"/>
          <w:sz w:val="24"/>
          <w:szCs w:val="24"/>
        </w:rPr>
        <w:t xml:space="preserve"> (один миллион сто одиннадцать тысяч двести пятьдесят один) рубль 88 копеек РФ, с учетом НДС</w:t>
      </w:r>
      <w:r w:rsidR="00280464" w:rsidRPr="00B10E9F">
        <w:rPr>
          <w:rFonts w:eastAsia="Calibri"/>
          <w:sz w:val="24"/>
          <w:szCs w:val="24"/>
          <w:lang w:eastAsia="en-US"/>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B10E9F">
        <w:rPr>
          <w:sz w:val="24"/>
          <w:szCs w:val="24"/>
        </w:rPr>
        <w:t>Организатор отклонит Заявку Участника только на том основании, что</w:t>
      </w:r>
      <w:r w:rsidRPr="00382A07">
        <w:rPr>
          <w:sz w:val="24"/>
          <w:szCs w:val="24"/>
        </w:rPr>
        <w:t xml:space="preserve">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6305A1" w:rsidRPr="006305A1">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6305A1" w:rsidRPr="006305A1">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6305A1" w:rsidRPr="006305A1">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305A1" w:rsidRPr="006305A1">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042EC7">
        <w:rPr>
          <w:bCs w:val="0"/>
          <w:sz w:val="24"/>
          <w:szCs w:val="24"/>
        </w:rPr>
        <w:t xml:space="preserve">Требования к </w:t>
      </w:r>
      <w:r w:rsidR="009C744E" w:rsidRPr="00042EC7">
        <w:rPr>
          <w:bCs w:val="0"/>
          <w:sz w:val="24"/>
          <w:szCs w:val="24"/>
        </w:rPr>
        <w:t>Участник</w:t>
      </w:r>
      <w:r w:rsidRPr="00042EC7">
        <w:rPr>
          <w:bCs w:val="0"/>
          <w:sz w:val="24"/>
          <w:szCs w:val="24"/>
        </w:rPr>
        <w:t>ам</w:t>
      </w:r>
      <w:bookmarkEnd w:id="397"/>
      <w:r w:rsidRPr="00042EC7">
        <w:rPr>
          <w:bCs w:val="0"/>
          <w:sz w:val="24"/>
          <w:szCs w:val="24"/>
        </w:rPr>
        <w:t>:</w:t>
      </w:r>
      <w:bookmarkStart w:id="400" w:name="_Ref306004833"/>
      <w:bookmarkEnd w:id="398"/>
      <w:r w:rsidR="000F4365" w:rsidRPr="00042EC7">
        <w:rPr>
          <w:bCs w:val="0"/>
          <w:sz w:val="24"/>
          <w:szCs w:val="24"/>
        </w:rPr>
        <w:t xml:space="preserve"> у</w:t>
      </w:r>
      <w:r w:rsidRPr="00042EC7">
        <w:rPr>
          <w:bCs w:val="0"/>
          <w:sz w:val="24"/>
          <w:szCs w:val="24"/>
        </w:rPr>
        <w:t xml:space="preserve">частвовать в процедуре </w:t>
      </w:r>
      <w:r w:rsidR="009C744E" w:rsidRPr="00042EC7">
        <w:rPr>
          <w:bCs w:val="0"/>
          <w:sz w:val="24"/>
          <w:szCs w:val="24"/>
        </w:rPr>
        <w:t>З</w:t>
      </w:r>
      <w:r w:rsidRPr="00042EC7">
        <w:rPr>
          <w:bCs w:val="0"/>
          <w:sz w:val="24"/>
          <w:szCs w:val="24"/>
        </w:rPr>
        <w:t xml:space="preserve">апроса предложений может любое юридическое, физическое лицо </w:t>
      </w:r>
      <w:r w:rsidR="00E71628" w:rsidRPr="00042EC7">
        <w:rPr>
          <w:bCs w:val="0"/>
          <w:sz w:val="24"/>
          <w:szCs w:val="24"/>
        </w:rPr>
        <w:t>(в т.</w:t>
      </w:r>
      <w:r w:rsidR="003129D4" w:rsidRPr="00042EC7">
        <w:rPr>
          <w:bCs w:val="0"/>
          <w:sz w:val="24"/>
          <w:szCs w:val="24"/>
        </w:rPr>
        <w:t xml:space="preserve"> </w:t>
      </w:r>
      <w:r w:rsidR="00E71628" w:rsidRPr="00042EC7">
        <w:rPr>
          <w:bCs w:val="0"/>
          <w:sz w:val="24"/>
          <w:szCs w:val="24"/>
        </w:rPr>
        <w:t xml:space="preserve">ч. </w:t>
      </w:r>
      <w:r w:rsidRPr="00042EC7">
        <w:rPr>
          <w:bCs w:val="0"/>
          <w:sz w:val="24"/>
          <w:szCs w:val="24"/>
        </w:rPr>
        <w:t>индивидуальный предприниматель</w:t>
      </w:r>
      <w:r w:rsidR="00E71628" w:rsidRPr="00042EC7">
        <w:rPr>
          <w:bCs w:val="0"/>
          <w:sz w:val="24"/>
          <w:szCs w:val="24"/>
        </w:rPr>
        <w:t>)</w:t>
      </w:r>
      <w:r w:rsidR="00042EC7" w:rsidRPr="00042EC7">
        <w:rPr>
          <w:sz w:val="24"/>
          <w:szCs w:val="24"/>
        </w:rPr>
        <w:t>, являющееся субъектом малого и среднего предпринимательства</w:t>
      </w:r>
      <w:r w:rsidRPr="00042EC7">
        <w:rPr>
          <w:bCs w:val="0"/>
          <w:sz w:val="24"/>
          <w:szCs w:val="24"/>
        </w:rPr>
        <w:t xml:space="preserve">. </w:t>
      </w:r>
      <w:r w:rsidR="003F330D" w:rsidRPr="00042EC7">
        <w:rPr>
          <w:bCs w:val="0"/>
          <w:sz w:val="24"/>
          <w:szCs w:val="24"/>
        </w:rPr>
        <w:t xml:space="preserve">Привлечение </w:t>
      </w:r>
      <w:proofErr w:type="spellStart"/>
      <w:r w:rsidR="003F330D" w:rsidRPr="00042EC7">
        <w:rPr>
          <w:bCs w:val="0"/>
          <w:sz w:val="24"/>
          <w:szCs w:val="24"/>
        </w:rPr>
        <w:t>со</w:t>
      </w:r>
      <w:r w:rsidR="00036006" w:rsidRPr="00042EC7">
        <w:rPr>
          <w:bCs w:val="0"/>
          <w:sz w:val="24"/>
          <w:szCs w:val="24"/>
        </w:rPr>
        <w:t>поставщиков</w:t>
      </w:r>
      <w:proofErr w:type="spellEnd"/>
      <w:r w:rsidR="00036006" w:rsidRPr="00042EC7">
        <w:rPr>
          <w:bCs w:val="0"/>
          <w:sz w:val="24"/>
          <w:szCs w:val="24"/>
        </w:rPr>
        <w:t xml:space="preserve"> в соответствии с пунктом </w:t>
      </w:r>
      <w:fldSimple w:instr=" REF _Ref440271628 \r \h  \* MERGEFORMAT ">
        <w:r w:rsidR="006305A1" w:rsidRPr="00042EC7">
          <w:rPr>
            <w:bCs w:val="0"/>
            <w:sz w:val="24"/>
            <w:szCs w:val="24"/>
          </w:rPr>
          <w:t>3.3.9</w:t>
        </w:r>
      </w:fldSimple>
      <w:r w:rsidR="00036006" w:rsidRPr="00042EC7">
        <w:rPr>
          <w:bCs w:val="0"/>
          <w:sz w:val="24"/>
          <w:szCs w:val="24"/>
        </w:rPr>
        <w:t xml:space="preserve"> не допускается. </w:t>
      </w:r>
      <w:proofErr w:type="gramStart"/>
      <w:r w:rsidRPr="00042EC7">
        <w:rPr>
          <w:bCs w:val="0"/>
          <w:sz w:val="24"/>
          <w:szCs w:val="24"/>
        </w:rPr>
        <w:t xml:space="preserve">Дополнительные </w:t>
      </w:r>
      <w:r w:rsidRPr="00042EC7">
        <w:rPr>
          <w:bCs w:val="0"/>
          <w:sz w:val="24"/>
          <w:szCs w:val="24"/>
        </w:rPr>
        <w:lastRenderedPageBreak/>
        <w:t xml:space="preserve">требования к коллективным </w:t>
      </w:r>
      <w:r w:rsidR="009C744E" w:rsidRPr="00042EC7">
        <w:rPr>
          <w:bCs w:val="0"/>
          <w:sz w:val="24"/>
          <w:szCs w:val="24"/>
        </w:rPr>
        <w:t>У</w:t>
      </w:r>
      <w:r w:rsidRPr="00042EC7">
        <w:rPr>
          <w:bCs w:val="0"/>
          <w:sz w:val="24"/>
          <w:szCs w:val="24"/>
        </w:rPr>
        <w:t>частникам и порядку подтверждения их соответствия</w:t>
      </w:r>
      <w:r w:rsidRPr="00382A07">
        <w:rPr>
          <w:bCs w:val="0"/>
          <w:sz w:val="24"/>
          <w:szCs w:val="24"/>
        </w:rPr>
        <w:t xml:space="preserve"> установленным требованиям приведены в пункте </w:t>
      </w:r>
      <w:fldSimple w:instr=" REF _Ref191386461 \n \h  \* MERGEFORMAT ">
        <w:r w:rsidR="006305A1" w:rsidRPr="006305A1">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042EC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 xml:space="preserve">й, иметь ресурсные </w:t>
      </w:r>
      <w:r w:rsidR="006732CC" w:rsidRPr="00042EC7">
        <w:rPr>
          <w:sz w:val="24"/>
          <w:szCs w:val="24"/>
          <w:lang w:eastAsia="ru-RU"/>
        </w:rPr>
        <w:t>возможности:</w:t>
      </w:r>
    </w:p>
    <w:p w:rsidR="009D7F01" w:rsidRPr="00042EC7"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042EC7">
        <w:rPr>
          <w:sz w:val="24"/>
          <w:szCs w:val="24"/>
          <w:lang w:eastAsia="ru-RU"/>
        </w:rPr>
        <w:t>должен обладать опытом аналогичных поставок (</w:t>
      </w:r>
      <w:r w:rsidRPr="00042EC7">
        <w:rPr>
          <w:color w:val="000000"/>
          <w:sz w:val="24"/>
          <w:szCs w:val="24"/>
        </w:rPr>
        <w:t>желательно наличие за последние 3 года не менее 1 завершенного аналогичного договора по</w:t>
      </w:r>
      <w:r w:rsidRPr="00042EC7">
        <w:rPr>
          <w:sz w:val="24"/>
          <w:szCs w:val="24"/>
          <w:lang w:eastAsia="ru-RU"/>
        </w:rPr>
        <w:t xml:space="preserve"> выполняемым поставкам, (в т.ч. объемам поставок </w:t>
      </w:r>
      <w:r w:rsidRPr="00042EC7">
        <w:rPr>
          <w:color w:val="000000"/>
          <w:sz w:val="24"/>
          <w:szCs w:val="24"/>
        </w:rPr>
        <w:t>и общей сумме договора</w:t>
      </w:r>
      <w:r w:rsidRPr="00042EC7">
        <w:rPr>
          <w:sz w:val="24"/>
          <w:szCs w:val="24"/>
          <w:lang w:eastAsia="ru-RU"/>
        </w:rPr>
        <w:t>).</w:t>
      </w:r>
      <w:proofErr w:type="gramEnd"/>
      <w:r w:rsidRPr="00042EC7">
        <w:rPr>
          <w:sz w:val="24"/>
          <w:szCs w:val="24"/>
          <w:lang w:eastAsia="ru-RU"/>
        </w:rPr>
        <w:t xml:space="preserve"> </w:t>
      </w:r>
      <w:r w:rsidRPr="00042EC7">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042EC7">
        <w:rPr>
          <w:sz w:val="24"/>
          <w:szCs w:val="24"/>
          <w:lang w:eastAsia="ru-RU"/>
        </w:rPr>
        <w:t xml:space="preserve">. </w:t>
      </w:r>
    </w:p>
    <w:p w:rsidR="00042EC7" w:rsidRPr="00042EC7" w:rsidRDefault="00042EC7" w:rsidP="00042EC7">
      <w:pPr>
        <w:numPr>
          <w:ilvl w:val="0"/>
          <w:numId w:val="21"/>
        </w:numPr>
        <w:suppressAutoHyphens w:val="0"/>
        <w:spacing w:line="264" w:lineRule="auto"/>
        <w:rPr>
          <w:sz w:val="24"/>
          <w:szCs w:val="24"/>
          <w:lang w:eastAsia="ru-RU"/>
        </w:rPr>
      </w:pPr>
      <w:r w:rsidRPr="00042EC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lastRenderedPageBreak/>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6305A1" w:rsidRPr="006305A1">
          <w:rPr>
            <w:sz w:val="24"/>
            <w:szCs w:val="24"/>
          </w:rPr>
          <w:t>3.3.8.1</w:t>
        </w:r>
      </w:fldSimple>
      <w:r w:rsidRPr="00382A07">
        <w:rPr>
          <w:sz w:val="24"/>
          <w:szCs w:val="24"/>
        </w:rPr>
        <w:t>-</w:t>
      </w:r>
      <w:fldSimple w:instr=" REF _Ref303669127 \r \h  \* MERGEFORMAT ">
        <w:r w:rsidR="006305A1" w:rsidRPr="006305A1">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6305A1" w:rsidRPr="006305A1">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6305A1" w:rsidRPr="006305A1">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w:t>
      </w:r>
      <w:r w:rsidRPr="00382A07">
        <w:rPr>
          <w:sz w:val="24"/>
          <w:szCs w:val="24"/>
        </w:rPr>
        <w:lastRenderedPageBreak/>
        <w:t>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6305A1" w:rsidRPr="006305A1">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Согласие на </w:t>
      </w:r>
      <w:r w:rsidRPr="008D6766">
        <w:rPr>
          <w:sz w:val="24"/>
          <w:szCs w:val="24"/>
        </w:rPr>
        <w:t>обработку персональных данных</w:t>
      </w:r>
      <w:r w:rsidR="00A600E3" w:rsidRPr="008D6766">
        <w:rPr>
          <w:sz w:val="24"/>
          <w:szCs w:val="24"/>
        </w:rPr>
        <w:t xml:space="preserve"> </w:t>
      </w:r>
      <w:r w:rsidR="00A92723" w:rsidRPr="008D6766">
        <w:rPr>
          <w:sz w:val="24"/>
          <w:szCs w:val="24"/>
        </w:rPr>
        <w:t xml:space="preserve">в адрес ПАО "МРСК Центра" </w:t>
      </w:r>
      <w:r w:rsidR="008D6766" w:rsidRPr="008D6766">
        <w:rPr>
          <w:sz w:val="24"/>
          <w:szCs w:val="24"/>
        </w:rPr>
        <w:t xml:space="preserve">и ПАО «МРСК Центра и Приволжья» </w:t>
      </w:r>
      <w:r w:rsidR="00A92723" w:rsidRPr="008D6766">
        <w:rPr>
          <w:sz w:val="24"/>
          <w:szCs w:val="24"/>
        </w:rPr>
        <w:t>по форме и в соответствии с инструкциями, приведенными в настоящей</w:t>
      </w:r>
      <w:r w:rsidR="00A92723" w:rsidRPr="00382A07">
        <w:rPr>
          <w:sz w:val="24"/>
          <w:szCs w:val="24"/>
        </w:rPr>
        <w:t xml:space="preserve">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6305A1" w:rsidRPr="006305A1">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5"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w:t>
      </w:r>
      <w:r w:rsidRPr="00382A07">
        <w:rPr>
          <w:sz w:val="24"/>
          <w:szCs w:val="24"/>
        </w:rPr>
        <w:lastRenderedPageBreak/>
        <w:t>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6305A1" w:rsidRPr="006305A1">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6"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A15CD7">
        <w:rPr>
          <w:sz w:val="24"/>
          <w:szCs w:val="24"/>
        </w:rPr>
        <w:fldChar w:fldCharType="begin"/>
      </w:r>
      <w:r>
        <w:rPr>
          <w:sz w:val="24"/>
          <w:szCs w:val="24"/>
        </w:rPr>
        <w:instrText xml:space="preserve"> REF _Ref491179450 \r \h </w:instrText>
      </w:r>
      <w:r w:rsidR="00A15CD7">
        <w:rPr>
          <w:sz w:val="24"/>
          <w:szCs w:val="24"/>
        </w:rPr>
      </w:r>
      <w:r w:rsidR="00A15CD7">
        <w:rPr>
          <w:sz w:val="24"/>
          <w:szCs w:val="24"/>
        </w:rPr>
        <w:fldChar w:fldCharType="separate"/>
      </w:r>
      <w:r>
        <w:rPr>
          <w:sz w:val="24"/>
          <w:szCs w:val="24"/>
        </w:rPr>
        <w:t>5.6.2</w:t>
      </w:r>
      <w:r w:rsidR="00A15CD7">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8D6766">
        <w:rPr>
          <w:sz w:val="24"/>
          <w:szCs w:val="24"/>
        </w:rPr>
        <w:t>/Организатором</w:t>
      </w:r>
      <w:r w:rsidRPr="00577EC9">
        <w:rPr>
          <w:sz w:val="24"/>
          <w:szCs w:val="24"/>
        </w:rPr>
        <w:t xml:space="preserve">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6305A1" w:rsidRPr="006305A1">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6305A1" w:rsidRPr="006305A1">
          <w:rPr>
            <w:sz w:val="24"/>
            <w:szCs w:val="24"/>
          </w:rPr>
          <w:t>5.8</w:t>
        </w:r>
      </w:fldSimple>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lastRenderedPageBreak/>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6305A1" w:rsidRPr="006305A1">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6305A1" w:rsidRPr="006305A1">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w:t>
      </w:r>
      <w:r w:rsidRPr="00382A07">
        <w:rPr>
          <w:i/>
          <w:sz w:val="24"/>
          <w:szCs w:val="24"/>
        </w:rPr>
        <w:lastRenderedPageBreak/>
        <w:t xml:space="preserve">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8D6766">
        <w:rPr>
          <w:sz w:val="24"/>
          <w:szCs w:val="24"/>
        </w:rPr>
        <w:t>/Организатора</w:t>
      </w:r>
      <w:r w:rsidRPr="00382A07">
        <w:rPr>
          <w:sz w:val="24"/>
          <w:szCs w:val="24"/>
        </w:rPr>
        <w:t>);</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6305A1" w:rsidRPr="006305A1">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w:t>
      </w:r>
      <w:r w:rsidR="00A10758">
        <w:rPr>
          <w:bCs w:val="0"/>
          <w:sz w:val="24"/>
          <w:szCs w:val="24"/>
        </w:rPr>
        <w:t xml:space="preserve">ПАО «МРСК Центра», </w:t>
      </w:r>
      <w:r w:rsidRPr="004A1A68">
        <w:rPr>
          <w:bCs w:val="0"/>
          <w:sz w:val="24"/>
          <w:szCs w:val="24"/>
        </w:rPr>
        <w:t>ПАО «МРСК</w:t>
      </w:r>
      <w:r w:rsidRPr="00382A07">
        <w:rPr>
          <w:bCs w:val="0"/>
          <w:sz w:val="24"/>
          <w:szCs w:val="24"/>
        </w:rPr>
        <w:t xml:space="preserve"> Центра</w:t>
      </w:r>
      <w:r w:rsidR="008D6766">
        <w:rPr>
          <w:bCs w:val="0"/>
          <w:sz w:val="24"/>
          <w:szCs w:val="24"/>
        </w:rPr>
        <w:t xml:space="preserve"> и Приволжья</w:t>
      </w:r>
      <w:r w:rsidRPr="00382A07">
        <w:rPr>
          <w:bCs w:val="0"/>
          <w:sz w:val="24"/>
          <w:szCs w:val="24"/>
        </w:rPr>
        <w:t>»,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382A07">
        <w:rPr>
          <w:bCs w:val="0"/>
          <w:sz w:val="24"/>
          <w:szCs w:val="24"/>
        </w:rPr>
        <w:lastRenderedPageBreak/>
        <w:t xml:space="preserve">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spellStart"/>
      <w:proofErr w:type="gramStart"/>
      <w:r w:rsidRPr="000D2D6A">
        <w:rPr>
          <w:sz w:val="24"/>
          <w:szCs w:val="24"/>
        </w:rPr>
        <w:t>шеф-монтажа</w:t>
      </w:r>
      <w:proofErr w:type="spellEnd"/>
      <w:proofErr w:type="gramEnd"/>
      <w:r w:rsidRPr="000D2D6A">
        <w:rPr>
          <w:sz w:val="24"/>
          <w:szCs w:val="24"/>
        </w:rPr>
        <w:t xml:space="preserve"> и/или </w:t>
      </w:r>
      <w:proofErr w:type="spellStart"/>
      <w:r w:rsidRPr="000D2D6A">
        <w:rPr>
          <w:sz w:val="24"/>
          <w:szCs w:val="24"/>
        </w:rPr>
        <w:t>шеф-наладки</w:t>
      </w:r>
      <w:proofErr w:type="spellEnd"/>
      <w:r w:rsidRPr="000D2D6A">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6305A1" w:rsidRPr="006305A1">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6305A1" w:rsidRPr="006305A1">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15CD7">
        <w:fldChar w:fldCharType="begin"/>
      </w:r>
      <w:r w:rsidR="00B80887">
        <w:rPr>
          <w:bCs w:val="0"/>
          <w:sz w:val="24"/>
          <w:szCs w:val="24"/>
        </w:rPr>
        <w:instrText xml:space="preserve"> REF _Ref303669127 \r \h </w:instrText>
      </w:r>
      <w:r w:rsidR="00A15CD7">
        <w:fldChar w:fldCharType="separate"/>
      </w:r>
      <w:r w:rsidR="006305A1">
        <w:rPr>
          <w:bCs w:val="0"/>
          <w:sz w:val="24"/>
          <w:szCs w:val="24"/>
        </w:rPr>
        <w:t>3.3.8.2</w:t>
      </w:r>
      <w:r w:rsidR="00A15CD7">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w:t>
      </w:r>
      <w:r w:rsidRPr="00382A07">
        <w:rPr>
          <w:bCs w:val="0"/>
          <w:sz w:val="24"/>
          <w:szCs w:val="24"/>
        </w:rPr>
        <w:lastRenderedPageBreak/>
        <w:t xml:space="preserve">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w:t>
      </w:r>
      <w:r w:rsidR="008D6766">
        <w:rPr>
          <w:bCs w:val="0"/>
          <w:sz w:val="24"/>
          <w:szCs w:val="24"/>
        </w:rPr>
        <w:t>/Организатора</w:t>
      </w:r>
      <w:r w:rsidRPr="00382A07">
        <w:rPr>
          <w:bCs w:val="0"/>
          <w:sz w:val="24"/>
          <w:szCs w:val="24"/>
        </w:rPr>
        <w:t xml:space="preserve">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6305A1" w:rsidRPr="006305A1">
          <w:rPr>
            <w:bCs w:val="0"/>
            <w:sz w:val="24"/>
            <w:szCs w:val="24"/>
            <w:lang w:val="en-US"/>
          </w:rPr>
          <w:t>a</w:t>
        </w:r>
        <w:r w:rsidR="006305A1" w:rsidRPr="00223240">
          <w:rPr>
            <w:bCs w:val="0"/>
            <w:sz w:val="24"/>
            <w:szCs w:val="24"/>
          </w:rPr>
          <w:t>)</w:t>
        </w:r>
      </w:fldSimple>
      <w:r w:rsidRPr="00382A07">
        <w:rPr>
          <w:bCs w:val="0"/>
          <w:sz w:val="24"/>
          <w:szCs w:val="24"/>
        </w:rPr>
        <w:t xml:space="preserve">- </w:t>
      </w:r>
      <w:fldSimple w:instr=" REF _Ref307563262 \r \h  \* MERGEFORMAT ">
        <w:r w:rsidR="006305A1" w:rsidRPr="006305A1">
          <w:rPr>
            <w:bCs w:val="0"/>
            <w:sz w:val="24"/>
            <w:szCs w:val="24"/>
            <w:lang w:val="en-US"/>
          </w:rPr>
          <w:t>g</w:t>
        </w:r>
        <w:r w:rsidR="006305A1" w:rsidRPr="00223240">
          <w:rPr>
            <w:bCs w:val="0"/>
            <w:sz w:val="24"/>
            <w:szCs w:val="24"/>
          </w:rPr>
          <w:t>)</w:t>
        </w:r>
      </w:fldSimple>
      <w:r w:rsidRPr="00382A07">
        <w:rPr>
          <w:bCs w:val="0"/>
          <w:sz w:val="24"/>
          <w:szCs w:val="24"/>
        </w:rPr>
        <w:t xml:space="preserve">п. </w:t>
      </w:r>
      <w:fldSimple w:instr=" REF _Ref306032591 \r \h  \* MERGEFORMAT ">
        <w:r w:rsidR="006305A1" w:rsidRPr="006305A1">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6305A1" w:rsidRPr="006305A1">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6305A1" w:rsidRPr="006305A1">
          <w:rPr>
            <w:sz w:val="24"/>
            <w:szCs w:val="24"/>
          </w:rPr>
          <w:t>с)</w:t>
        </w:r>
      </w:fldSimple>
      <w:r w:rsidR="008941A2" w:rsidRPr="00382A07">
        <w:rPr>
          <w:sz w:val="24"/>
          <w:szCs w:val="24"/>
        </w:rPr>
        <w:t xml:space="preserve"> и </w:t>
      </w:r>
      <w:r w:rsidR="00A15CD7">
        <w:fldChar w:fldCharType="begin"/>
      </w:r>
      <w:r w:rsidR="006B2E6B">
        <w:instrText xml:space="preserve"> REF _Ref464462966 \r \h  \* MERGEFORMAT </w:instrText>
      </w:r>
      <w:r w:rsidR="00A15CD7">
        <w:fldChar w:fldCharType="separate"/>
      </w:r>
      <w:proofErr w:type="spellStart"/>
      <w:r w:rsidR="006305A1" w:rsidRPr="006305A1">
        <w:rPr>
          <w:sz w:val="24"/>
          <w:szCs w:val="24"/>
        </w:rPr>
        <w:t>х</w:t>
      </w:r>
      <w:proofErr w:type="spellEnd"/>
      <w:r w:rsidR="006305A1" w:rsidRPr="006305A1">
        <w:rPr>
          <w:sz w:val="24"/>
          <w:szCs w:val="24"/>
        </w:rPr>
        <w:t>)</w:t>
      </w:r>
      <w:r w:rsidR="00A15CD7">
        <w:fldChar w:fldCharType="end"/>
      </w:r>
      <w:r w:rsidR="008941A2" w:rsidRPr="00382A07">
        <w:rPr>
          <w:sz w:val="24"/>
          <w:szCs w:val="24"/>
        </w:rPr>
        <w:t xml:space="preserve"> п. </w:t>
      </w:r>
      <w:fldSimple w:instr=" REF _Ref303587815 \r \h  \* MERGEFORMAT ">
        <w:r w:rsidR="006305A1" w:rsidRPr="006305A1">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6305A1" w:rsidRPr="006305A1">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6305A1" w:rsidRPr="006305A1">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lastRenderedPageBreak/>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6305A1" w:rsidRPr="006305A1">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6305A1" w:rsidRPr="006305A1">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042EC7">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w:t>
      </w:r>
      <w:r w:rsidRPr="00DB5A15">
        <w:rPr>
          <w:sz w:val="24"/>
          <w:szCs w:val="24"/>
        </w:rPr>
        <w:lastRenderedPageBreak/>
        <w:t xml:space="preserve">Участником в форме соглашения о неустойке (п. </w:t>
      </w:r>
      <w:fldSimple w:instr=" REF _Ref467168844 \r \h  \* MERGEFORMAT ">
        <w:r w:rsidR="006305A1" w:rsidRPr="006305A1">
          <w:rPr>
            <w:sz w:val="24"/>
            <w:szCs w:val="24"/>
          </w:rPr>
          <w:t>3.3.14.3</w:t>
        </w:r>
      </w:fldSimple>
      <w:r w:rsidRPr="00DB5A15">
        <w:rPr>
          <w:sz w:val="24"/>
          <w:szCs w:val="24"/>
        </w:rPr>
        <w:t xml:space="preserve">) или путем внесения денежных средств на расчетный счет </w:t>
      </w:r>
      <w:r w:rsidR="008D6766">
        <w:rPr>
          <w:sz w:val="24"/>
          <w:szCs w:val="24"/>
        </w:rPr>
        <w:t>Организатора</w:t>
      </w:r>
      <w:r w:rsidRPr="00DB5A15">
        <w:rPr>
          <w:sz w:val="24"/>
          <w:szCs w:val="24"/>
        </w:rPr>
        <w:t xml:space="preserve"> (п. </w:t>
      </w:r>
      <w:fldSimple w:instr=" REF _Ref442263553 \r \h  \* MERGEFORMAT ">
        <w:r w:rsidR="006305A1" w:rsidRPr="006305A1">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6305A1" w:rsidRPr="006305A1">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6305A1" w:rsidRPr="006305A1">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6305A1" w:rsidRPr="006305A1">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15CD7">
        <w:fldChar w:fldCharType="begin"/>
      </w:r>
      <w:r w:rsidR="00991C07">
        <w:rPr>
          <w:bCs w:val="0"/>
          <w:sz w:val="24"/>
          <w:szCs w:val="24"/>
        </w:rPr>
        <w:instrText xml:space="preserve"> REF _Ref468462141 \r \h </w:instrText>
      </w:r>
      <w:r w:rsidR="00A15CD7">
        <w:fldChar w:fldCharType="separate"/>
      </w:r>
      <w:r w:rsidR="006305A1">
        <w:rPr>
          <w:bCs w:val="0"/>
          <w:sz w:val="24"/>
          <w:szCs w:val="24"/>
        </w:rPr>
        <w:t>3.12</w:t>
      </w:r>
      <w:r w:rsidR="00A15CD7">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15CD7">
        <w:rPr>
          <w:bCs w:val="0"/>
          <w:sz w:val="24"/>
          <w:szCs w:val="24"/>
        </w:rPr>
        <w:fldChar w:fldCharType="begin"/>
      </w:r>
      <w:r w:rsidR="00991C07">
        <w:rPr>
          <w:bCs w:val="0"/>
          <w:sz w:val="24"/>
          <w:szCs w:val="24"/>
        </w:rPr>
        <w:instrText xml:space="preserve"> REF _Ref472412231 \r \h </w:instrText>
      </w:r>
      <w:r w:rsidR="00A15CD7">
        <w:rPr>
          <w:bCs w:val="0"/>
          <w:sz w:val="24"/>
          <w:szCs w:val="24"/>
        </w:rPr>
      </w:r>
      <w:r w:rsidR="00A15CD7">
        <w:rPr>
          <w:bCs w:val="0"/>
          <w:sz w:val="24"/>
          <w:szCs w:val="24"/>
        </w:rPr>
        <w:fldChar w:fldCharType="separate"/>
      </w:r>
      <w:r w:rsidR="006305A1">
        <w:rPr>
          <w:bCs w:val="0"/>
          <w:sz w:val="24"/>
          <w:szCs w:val="24"/>
        </w:rPr>
        <w:t>3.13</w:t>
      </w:r>
      <w:r w:rsidR="00A15CD7">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6305A1" w:rsidRPr="006305A1">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w:t>
      </w:r>
      <w:r w:rsidR="008D6766">
        <w:rPr>
          <w:sz w:val="24"/>
          <w:szCs w:val="24"/>
        </w:rPr>
        <w:t>Организатору</w:t>
      </w:r>
      <w:r w:rsidRPr="00CA44AD">
        <w:rPr>
          <w:sz w:val="24"/>
          <w:szCs w:val="24"/>
        </w:rPr>
        <w:t xml:space="preserve"> неустойку в размере </w:t>
      </w:r>
      <w:bookmarkEnd w:id="498"/>
      <w:r w:rsidR="00042EC7">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6305A1" w:rsidRPr="006305A1">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241E09">
        <w:rPr>
          <w:spacing w:val="-1"/>
          <w:sz w:val="24"/>
          <w:szCs w:val="24"/>
        </w:rPr>
        <w:t xml:space="preserve">форме и в соответствии с инструкциями, приведенными в настоящей Документации </w:t>
      </w:r>
      <w:r w:rsidRPr="00241E09">
        <w:rPr>
          <w:sz w:val="24"/>
          <w:szCs w:val="24"/>
        </w:rPr>
        <w:t>(</w:t>
      </w:r>
      <w:r w:rsidRPr="00241E09">
        <w:rPr>
          <w:sz w:val="24"/>
          <w:szCs w:val="24"/>
          <w:lang w:eastAsia="ru-RU"/>
        </w:rPr>
        <w:t xml:space="preserve">подраздел </w:t>
      </w:r>
      <w:fldSimple w:instr=" REF _Ref441574460 \r \h  \* MERGEFORMAT ">
        <w:r w:rsidR="006305A1" w:rsidRPr="00241E09">
          <w:rPr>
            <w:sz w:val="24"/>
            <w:szCs w:val="24"/>
            <w:lang w:eastAsia="ru-RU"/>
          </w:rPr>
          <w:t>5.13</w:t>
        </w:r>
      </w:fldSimple>
      <w:r w:rsidRPr="00241E09">
        <w:rPr>
          <w:sz w:val="24"/>
          <w:szCs w:val="24"/>
        </w:rPr>
        <w:t xml:space="preserve">), в срок не позднее даты и времени окончания приема заявок, указанных в пункте </w:t>
      </w:r>
      <w:fldSimple w:instr=" REF _Ref440289953 \r \h  \* MERGEFORMAT ">
        <w:r w:rsidR="006305A1" w:rsidRPr="00241E09">
          <w:rPr>
            <w:sz w:val="24"/>
            <w:szCs w:val="24"/>
          </w:rPr>
          <w:t>3.4.1.3</w:t>
        </w:r>
      </w:fldSimple>
      <w:r w:rsidRPr="00241E09">
        <w:rPr>
          <w:sz w:val="24"/>
          <w:szCs w:val="24"/>
        </w:rPr>
        <w:t xml:space="preserve"> настоящей Документации, по адресу: </w:t>
      </w:r>
      <w:r w:rsidR="00DC32FC" w:rsidRPr="00241E09">
        <w:rPr>
          <w:sz w:val="24"/>
          <w:szCs w:val="24"/>
        </w:rPr>
        <w:t xml:space="preserve">РФ, 127018, г. Москва, ул. 2-я Ямская, дом 4, </w:t>
      </w:r>
      <w:proofErr w:type="spellStart"/>
      <w:r w:rsidR="00DC32FC" w:rsidRPr="00241E09">
        <w:rPr>
          <w:sz w:val="24"/>
          <w:szCs w:val="24"/>
        </w:rPr>
        <w:t>каб</w:t>
      </w:r>
      <w:proofErr w:type="spellEnd"/>
      <w:r w:rsidR="00DC32FC" w:rsidRPr="00241E09">
        <w:rPr>
          <w:sz w:val="24"/>
          <w:szCs w:val="24"/>
        </w:rPr>
        <w:t xml:space="preserve">. №303, исполнительный сотрудник - </w:t>
      </w:r>
      <w:r w:rsidR="008770BA" w:rsidRPr="00241E09">
        <w:rPr>
          <w:sz w:val="24"/>
          <w:szCs w:val="24"/>
        </w:rPr>
        <w:t>Горностаева</w:t>
      </w:r>
      <w:r w:rsidR="00DC32FC" w:rsidRPr="00241E09">
        <w:rPr>
          <w:sz w:val="24"/>
          <w:szCs w:val="24"/>
        </w:rPr>
        <w:t xml:space="preserve"> Татьяна Валентиновна, контактный телефон (495) 747-92-92</w:t>
      </w:r>
      <w:r w:rsidRPr="00241E09">
        <w:rPr>
          <w:sz w:val="24"/>
          <w:szCs w:val="24"/>
        </w:rPr>
        <w:t>. Оригинал соглашения о неустойке должен быть надежно запечатан в конверт, на котором указывается следующая</w:t>
      </w:r>
      <w:r w:rsidRPr="00382A07">
        <w:rPr>
          <w:sz w:val="24"/>
          <w:szCs w:val="24"/>
        </w:rPr>
        <w:t xml:space="preserve">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fldSimple w:instr=" REF _Ref191386085 \r \h  \* MERGEFORMAT ">
        <w:r w:rsidR="006305A1" w:rsidRPr="006305A1">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6305A1" w:rsidRPr="006305A1">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6305A1" w:rsidRPr="006305A1">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8D6766">
        <w:rPr>
          <w:sz w:val="24"/>
          <w:szCs w:val="24"/>
        </w:rPr>
        <w:t>Организатора</w:t>
      </w:r>
      <w:r w:rsidRPr="00DB5A15">
        <w:rPr>
          <w:sz w:val="24"/>
          <w:szCs w:val="24"/>
        </w:rPr>
        <w:t>,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w:t>
      </w:r>
      <w:r w:rsidR="008D6766">
        <w:rPr>
          <w:szCs w:val="24"/>
        </w:rPr>
        <w:t>Организатора</w:t>
      </w:r>
      <w:r w:rsidRPr="00DB5A15">
        <w:rPr>
          <w:szCs w:val="24"/>
        </w:rPr>
        <w:t xml:space="preserve">): до момента истечения срока окончания приема Заявок (п. </w:t>
      </w:r>
      <w:fldSimple w:instr=" REF _Ref440289953 \r \h  \* MERGEFORMAT ">
        <w:r w:rsidR="006305A1" w:rsidRPr="006305A1">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6305A1" w:rsidRPr="006305A1">
          <w:rPr>
            <w:szCs w:val="24"/>
          </w:rPr>
          <w:t>3.4.1.3</w:t>
        </w:r>
      </w:fldSimple>
      <w:r w:rsidRPr="00DB5A15">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w:t>
      </w:r>
      <w:r w:rsidR="008D6766">
        <w:rPr>
          <w:szCs w:val="24"/>
        </w:rPr>
        <w:t>Организатора</w:t>
      </w:r>
      <w:r w:rsidRPr="00DB5A15">
        <w:rPr>
          <w:szCs w:val="24"/>
        </w:rPr>
        <w:t>, Участнику отказывается в допуске к участию в Запросе предложений.</w:t>
      </w:r>
    </w:p>
    <w:p w:rsidR="006D2FCD" w:rsidRPr="00241E0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Денежные средства вносятся Участником на расчетный счет </w:t>
      </w:r>
      <w:r w:rsidR="008D6766">
        <w:rPr>
          <w:szCs w:val="24"/>
        </w:rPr>
        <w:t>Организатора</w:t>
      </w:r>
      <w:r w:rsidRPr="00DB5A15">
        <w:rPr>
          <w:szCs w:val="24"/>
        </w:rPr>
        <w:t>,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w:t>
      </w:r>
      <w:r w:rsidRPr="00241E09">
        <w:rPr>
          <w:szCs w:val="24"/>
        </w:rPr>
        <w:t>, связанных с участием в Запросе предложений и подачей Заявки, Участнику отказывается в допуске к участию в Запросе предложений.</w:t>
      </w:r>
    </w:p>
    <w:p w:rsidR="006D2FCD" w:rsidRPr="00241E0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241E09">
        <w:rPr>
          <w:rFonts w:eastAsia="Calibri"/>
          <w:szCs w:val="24"/>
          <w:lang w:eastAsia="en-US"/>
        </w:rPr>
        <w:t xml:space="preserve">После внесения Участником денежных средств в качестве обеспечения </w:t>
      </w:r>
      <w:r w:rsidRPr="00241E09">
        <w:rPr>
          <w:szCs w:val="24"/>
        </w:rPr>
        <w:t>исполнения обязательств, связанных с участием в Запросе предложений и подачей Заявки,</w:t>
      </w:r>
      <w:r w:rsidRPr="00241E09">
        <w:rPr>
          <w:rFonts w:eastAsia="Calibri"/>
          <w:szCs w:val="24"/>
          <w:lang w:eastAsia="en-US"/>
        </w:rPr>
        <w:t xml:space="preserve"> копию </w:t>
      </w:r>
      <w:r w:rsidRPr="00241E09">
        <w:rPr>
          <w:szCs w:val="24"/>
        </w:rPr>
        <w:t>платежного</w:t>
      </w:r>
      <w:r w:rsidRPr="00241E0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6305A1" w:rsidRPr="00241E09">
          <w:rPr>
            <w:rFonts w:eastAsia="Calibri"/>
            <w:szCs w:val="24"/>
            <w:lang w:eastAsia="en-US"/>
          </w:rPr>
          <w:t>5.6</w:t>
        </w:r>
      </w:fldSimple>
      <w:r w:rsidRPr="00241E0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241E09">
        <w:rPr>
          <w:rFonts w:eastAsia="Calibri"/>
          <w:szCs w:val="24"/>
          <w:lang w:eastAsia="en-US"/>
        </w:rPr>
        <w:t>Горностаевой</w:t>
      </w:r>
      <w:r w:rsidRPr="00241E09">
        <w:rPr>
          <w:rFonts w:eastAsia="Calibri"/>
          <w:szCs w:val="24"/>
          <w:lang w:eastAsia="en-US"/>
        </w:rPr>
        <w:t xml:space="preserve"> Татьяне</w:t>
      </w:r>
      <w:proofErr w:type="gramEnd"/>
      <w:r w:rsidRPr="00241E09">
        <w:rPr>
          <w:rFonts w:eastAsia="Calibri"/>
          <w:szCs w:val="24"/>
          <w:lang w:eastAsia="en-US"/>
        </w:rPr>
        <w:t xml:space="preserve"> Валентиновне - контактный телефон (495) 747-92-92 (3123), адрес электронной почты: </w:t>
      </w:r>
      <w:hyperlink r:id="rId37" w:history="1">
        <w:r w:rsidR="00FB1064" w:rsidRPr="00241E09">
          <w:rPr>
            <w:rFonts w:eastAsia="Calibri"/>
            <w:u w:val="single"/>
            <w:lang w:eastAsia="en-US"/>
          </w:rPr>
          <w:t>Gornostaeva.TV@mrsk-1.ru</w:t>
        </w:r>
      </w:hyperlink>
      <w:r w:rsidRPr="00241E09">
        <w:rPr>
          <w:rFonts w:eastAsia="Calibri"/>
          <w:szCs w:val="24"/>
          <w:lang w:eastAsia="en-US"/>
        </w:rPr>
        <w:t xml:space="preserve">. Данные документы необходимо направить </w:t>
      </w:r>
      <w:r w:rsidR="008D6766" w:rsidRPr="00241E09">
        <w:rPr>
          <w:rFonts w:eastAsia="Calibri"/>
          <w:szCs w:val="24"/>
          <w:lang w:eastAsia="en-US"/>
        </w:rPr>
        <w:t>Организатору</w:t>
      </w:r>
      <w:r w:rsidRPr="00241E09">
        <w:rPr>
          <w:rFonts w:eastAsia="Calibri"/>
          <w:szCs w:val="24"/>
          <w:lang w:eastAsia="en-US"/>
        </w:rPr>
        <w:t xml:space="preserve"> </w:t>
      </w:r>
      <w:r w:rsidRPr="00241E09">
        <w:rPr>
          <w:szCs w:val="24"/>
        </w:rPr>
        <w:t xml:space="preserve">до момента истечения срока окончания приема заявок (п. </w:t>
      </w:r>
      <w:fldSimple w:instr=" REF _Ref440289953 \r \h  \* MERGEFORMAT ">
        <w:r w:rsidR="006305A1" w:rsidRPr="00241E09">
          <w:rPr>
            <w:szCs w:val="24"/>
          </w:rPr>
          <w:t>3.4.1.3</w:t>
        </w:r>
      </w:fldSimple>
      <w:r w:rsidRPr="00241E09">
        <w:rPr>
          <w:szCs w:val="24"/>
        </w:rPr>
        <w:t>).</w:t>
      </w:r>
    </w:p>
    <w:p w:rsidR="006D2FCD" w:rsidRPr="00241E0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241E09">
        <w:rPr>
          <w:rFonts w:eastAsia="Calibri"/>
          <w:szCs w:val="24"/>
          <w:lang w:eastAsia="en-US"/>
        </w:rPr>
        <w:lastRenderedPageBreak/>
        <w:t>Реквизиты</w:t>
      </w:r>
      <w:r w:rsidRPr="00241E09">
        <w:rPr>
          <w:szCs w:val="24"/>
        </w:rPr>
        <w:t xml:space="preserve"> </w:t>
      </w:r>
      <w:r w:rsidR="008D6766" w:rsidRPr="00241E09">
        <w:rPr>
          <w:szCs w:val="24"/>
        </w:rPr>
        <w:t>Организатора</w:t>
      </w:r>
      <w:r w:rsidRPr="00241E09">
        <w:rPr>
          <w:szCs w:val="24"/>
        </w:rPr>
        <w:t xml:space="preserve"> для перечисления денежных сре</w:t>
      </w:r>
      <w:proofErr w:type="gramStart"/>
      <w:r w:rsidRPr="00241E09">
        <w:rPr>
          <w:szCs w:val="24"/>
        </w:rPr>
        <w:t>дств в к</w:t>
      </w:r>
      <w:proofErr w:type="gramEnd"/>
      <w:r w:rsidRPr="00241E09">
        <w:rPr>
          <w:szCs w:val="24"/>
        </w:rPr>
        <w:t>ачестве обеспечения обязательств, связанных с участием в Запросе предложений и подачей Заявки:</w:t>
      </w:r>
      <w:bookmarkEnd w:id="503"/>
    </w:p>
    <w:p w:rsidR="006D2FCD" w:rsidRPr="00241E09" w:rsidRDefault="006D2FCD" w:rsidP="006D2FCD">
      <w:pPr>
        <w:pStyle w:val="aff6"/>
        <w:numPr>
          <w:ilvl w:val="0"/>
          <w:numId w:val="0"/>
        </w:numPr>
        <w:snapToGrid w:val="0"/>
        <w:spacing w:before="100" w:beforeAutospacing="1" w:line="240" w:lineRule="auto"/>
        <w:ind w:left="2160"/>
        <w:rPr>
          <w:sz w:val="24"/>
          <w:szCs w:val="24"/>
          <w:u w:val="single"/>
        </w:rPr>
      </w:pPr>
      <w:r w:rsidRPr="00241E09">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241E09"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241E09">
        <w:rPr>
          <w:sz w:val="24"/>
          <w:szCs w:val="24"/>
        </w:rPr>
        <w:t>ИНН/КПП: 6901067107/997450001</w:t>
      </w:r>
    </w:p>
    <w:p w:rsidR="006D2FCD" w:rsidRPr="00241E09" w:rsidRDefault="006D2FCD" w:rsidP="006D2FCD">
      <w:pPr>
        <w:pStyle w:val="aff6"/>
        <w:numPr>
          <w:ilvl w:val="0"/>
          <w:numId w:val="0"/>
        </w:numPr>
        <w:tabs>
          <w:tab w:val="left" w:pos="2127"/>
        </w:tabs>
        <w:spacing w:line="240" w:lineRule="auto"/>
        <w:ind w:left="2847"/>
      </w:pPr>
      <w:proofErr w:type="spellStart"/>
      <w:proofErr w:type="gramStart"/>
      <w:r w:rsidRPr="00241E09">
        <w:rPr>
          <w:sz w:val="24"/>
          <w:szCs w:val="24"/>
        </w:rPr>
        <w:t>р</w:t>
      </w:r>
      <w:proofErr w:type="spellEnd"/>
      <w:proofErr w:type="gramEnd"/>
      <w:r w:rsidRPr="00241E09">
        <w:rPr>
          <w:sz w:val="24"/>
          <w:szCs w:val="24"/>
        </w:rPr>
        <w:t>/с: 40702810000000019885 в ПАО РОСБАНК</w:t>
      </w:r>
    </w:p>
    <w:p w:rsidR="006D2FCD" w:rsidRPr="00241E09" w:rsidRDefault="006D2FCD" w:rsidP="006D2FCD">
      <w:pPr>
        <w:pStyle w:val="aff6"/>
        <w:numPr>
          <w:ilvl w:val="0"/>
          <w:numId w:val="0"/>
        </w:numPr>
        <w:tabs>
          <w:tab w:val="left" w:pos="2127"/>
        </w:tabs>
        <w:spacing w:line="240" w:lineRule="auto"/>
        <w:ind w:left="2847"/>
      </w:pPr>
      <w:r w:rsidRPr="00241E09">
        <w:rPr>
          <w:sz w:val="24"/>
          <w:szCs w:val="24"/>
        </w:rPr>
        <w:t>БИК: 044525256</w:t>
      </w:r>
    </w:p>
    <w:p w:rsidR="006D2FCD" w:rsidRPr="00241E09" w:rsidRDefault="006D2FCD" w:rsidP="006D2FCD">
      <w:pPr>
        <w:pStyle w:val="aff6"/>
        <w:numPr>
          <w:ilvl w:val="0"/>
          <w:numId w:val="0"/>
        </w:numPr>
        <w:tabs>
          <w:tab w:val="left" w:pos="2127"/>
        </w:tabs>
        <w:spacing w:line="240" w:lineRule="auto"/>
        <w:ind w:left="2847"/>
      </w:pPr>
      <w:r w:rsidRPr="00241E09">
        <w:rPr>
          <w:sz w:val="24"/>
          <w:szCs w:val="24"/>
        </w:rPr>
        <w:t>к/с: 30101810000000000256</w:t>
      </w:r>
    </w:p>
    <w:p w:rsidR="006D2FCD" w:rsidRPr="00241E0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241E09">
        <w:rPr>
          <w:rFonts w:eastAsia="Calibri"/>
          <w:szCs w:val="24"/>
          <w:lang w:eastAsia="en-US"/>
        </w:rPr>
        <w:t>Предоставленное</w:t>
      </w:r>
      <w:r w:rsidRPr="00241E09">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w:t>
      </w:r>
      <w:r w:rsidR="008D6766" w:rsidRPr="00241E09">
        <w:rPr>
          <w:szCs w:val="24"/>
        </w:rPr>
        <w:t>Организатора</w:t>
      </w:r>
      <w:r w:rsidRPr="00241E09">
        <w:rPr>
          <w:szCs w:val="24"/>
        </w:rPr>
        <w:t xml:space="preserve">, возвращается </w:t>
      </w:r>
      <w:r w:rsidR="008D6766" w:rsidRPr="00241E09">
        <w:rPr>
          <w:szCs w:val="24"/>
        </w:rPr>
        <w:t>Организатор</w:t>
      </w:r>
      <w:r w:rsidRPr="00241E09">
        <w:rPr>
          <w:szCs w:val="24"/>
        </w:rPr>
        <w:t>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241E09" w:rsidRDefault="006D2FCD" w:rsidP="005E6E3C">
      <w:pPr>
        <w:pStyle w:val="a1"/>
        <w:numPr>
          <w:ilvl w:val="0"/>
          <w:numId w:val="83"/>
        </w:numPr>
        <w:tabs>
          <w:tab w:val="clear" w:pos="1134"/>
        </w:tabs>
        <w:suppressAutoHyphens w:val="0"/>
        <w:spacing w:line="240" w:lineRule="auto"/>
        <w:ind w:left="2126" w:hanging="357"/>
        <w:rPr>
          <w:sz w:val="24"/>
          <w:szCs w:val="24"/>
        </w:rPr>
      </w:pPr>
      <w:r w:rsidRPr="00241E09">
        <w:rPr>
          <w:sz w:val="24"/>
          <w:szCs w:val="24"/>
        </w:rPr>
        <w:t xml:space="preserve">всем Участникам – в течение семи рабочих дней со дня принятия </w:t>
      </w:r>
      <w:r w:rsidR="008D6766" w:rsidRPr="00241E09">
        <w:rPr>
          <w:sz w:val="24"/>
          <w:szCs w:val="24"/>
        </w:rPr>
        <w:t>Организатор</w:t>
      </w:r>
      <w:r w:rsidRPr="00241E09">
        <w:rPr>
          <w:sz w:val="24"/>
          <w:szCs w:val="24"/>
        </w:rPr>
        <w:t xml:space="preserve">ом решения об отказе от проведения </w:t>
      </w:r>
      <w:r w:rsidRPr="00241E09">
        <w:rPr>
          <w:szCs w:val="24"/>
        </w:rPr>
        <w:t>Запросе предложений</w:t>
      </w:r>
      <w:r w:rsidRPr="00241E09">
        <w:rPr>
          <w:sz w:val="24"/>
          <w:szCs w:val="24"/>
        </w:rPr>
        <w:t>;</w:t>
      </w:r>
    </w:p>
    <w:p w:rsidR="006D2FCD" w:rsidRPr="00241E09"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241E09">
        <w:rPr>
          <w:sz w:val="24"/>
          <w:szCs w:val="24"/>
        </w:rPr>
        <w:t xml:space="preserve">в течение семи рабочих дней со дня поступления </w:t>
      </w:r>
      <w:r w:rsidR="008D6766" w:rsidRPr="00241E09">
        <w:rPr>
          <w:sz w:val="24"/>
          <w:szCs w:val="24"/>
        </w:rPr>
        <w:t>Организатор</w:t>
      </w:r>
      <w:r w:rsidRPr="00241E09">
        <w:rPr>
          <w:sz w:val="24"/>
          <w:szCs w:val="24"/>
        </w:rPr>
        <w:t>у уведомления об отзыве Участником Заявки;</w:t>
      </w:r>
    </w:p>
    <w:p w:rsidR="006D2FCD" w:rsidRPr="00241E09"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241E09">
        <w:rPr>
          <w:sz w:val="24"/>
          <w:szCs w:val="24"/>
        </w:rPr>
        <w:t xml:space="preserve">всем Участникам – в течение семи рабочих дней со дня признания </w:t>
      </w:r>
      <w:r w:rsidRPr="00241E09">
        <w:rPr>
          <w:szCs w:val="24"/>
        </w:rPr>
        <w:t>Запросе предложений</w:t>
      </w:r>
      <w:r w:rsidRPr="00241E09">
        <w:rPr>
          <w:sz w:val="24"/>
          <w:szCs w:val="24"/>
        </w:rPr>
        <w:t xml:space="preserve"> несостоявшимся;</w:t>
      </w:r>
    </w:p>
    <w:p w:rsidR="006D2FCD" w:rsidRPr="00241E09"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241E09">
        <w:rPr>
          <w:sz w:val="24"/>
          <w:szCs w:val="24"/>
        </w:rPr>
        <w:t>всем Участникам – в течение семи рабочих дней со дня публикации протокола по выбору Победителя</w:t>
      </w:r>
      <w:r w:rsidRPr="00241E09">
        <w:rPr>
          <w:color w:val="FF0000"/>
          <w:sz w:val="24"/>
          <w:szCs w:val="24"/>
        </w:rPr>
        <w:t xml:space="preserve"> </w:t>
      </w:r>
      <w:r w:rsidRPr="00241E09">
        <w:rPr>
          <w:sz w:val="24"/>
          <w:szCs w:val="24"/>
        </w:rPr>
        <w:t xml:space="preserve">(раздел </w:t>
      </w:r>
      <w:fldSimple w:instr=" REF _Ref306140451 \r \h  \* MERGEFORMAT ">
        <w:r w:rsidR="006305A1" w:rsidRPr="00241E09">
          <w:rPr>
            <w:sz w:val="24"/>
            <w:szCs w:val="24"/>
          </w:rPr>
          <w:t>3.14</w:t>
        </w:r>
      </w:fldSimple>
      <w:r w:rsidRPr="00241E09">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241E09"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241E09">
        <w:rPr>
          <w:b/>
          <w:bCs w:val="0"/>
          <w:sz w:val="24"/>
          <w:szCs w:val="24"/>
        </w:rPr>
        <w:t xml:space="preserve">минут </w:t>
      </w:r>
      <w:r w:rsidR="00241E09" w:rsidRPr="00241E09">
        <w:rPr>
          <w:b/>
          <w:bCs w:val="0"/>
          <w:sz w:val="24"/>
          <w:szCs w:val="24"/>
        </w:rPr>
        <w:t>23</w:t>
      </w:r>
      <w:r w:rsidR="002B5044" w:rsidRPr="00241E09">
        <w:rPr>
          <w:b/>
          <w:bCs w:val="0"/>
          <w:sz w:val="24"/>
          <w:szCs w:val="24"/>
        </w:rPr>
        <w:t xml:space="preserve"> </w:t>
      </w:r>
      <w:r w:rsidR="00241E09" w:rsidRPr="00241E09">
        <w:rPr>
          <w:b/>
          <w:bCs w:val="0"/>
          <w:sz w:val="24"/>
          <w:szCs w:val="24"/>
        </w:rPr>
        <w:t>ноября</w:t>
      </w:r>
      <w:r w:rsidR="002B5044" w:rsidRPr="00241E09">
        <w:rPr>
          <w:b/>
          <w:bCs w:val="0"/>
          <w:sz w:val="24"/>
          <w:szCs w:val="24"/>
        </w:rPr>
        <w:t xml:space="preserve"> </w:t>
      </w:r>
      <w:r w:rsidR="004E638A" w:rsidRPr="00241E09">
        <w:rPr>
          <w:b/>
          <w:bCs w:val="0"/>
          <w:sz w:val="24"/>
          <w:szCs w:val="24"/>
        </w:rPr>
        <w:t>2017</w:t>
      </w:r>
      <w:r w:rsidR="002B5044" w:rsidRPr="00241E09">
        <w:rPr>
          <w:b/>
          <w:bCs w:val="0"/>
          <w:sz w:val="24"/>
          <w:szCs w:val="24"/>
        </w:rPr>
        <w:t xml:space="preserve"> года</w:t>
      </w:r>
      <w:r w:rsidR="00BC2634" w:rsidRPr="00241E09">
        <w:rPr>
          <w:b/>
          <w:bCs w:val="0"/>
          <w:sz w:val="24"/>
          <w:szCs w:val="24"/>
        </w:rPr>
        <w:t xml:space="preserve">, </w:t>
      </w:r>
      <w:r w:rsidR="00BC2634" w:rsidRPr="00241E09">
        <w:rPr>
          <w:bCs w:val="0"/>
          <w:sz w:val="24"/>
          <w:szCs w:val="24"/>
        </w:rPr>
        <w:t xml:space="preserve">при этом предложенная Участником в Письме о подаче оферты </w:t>
      </w:r>
      <w:r w:rsidR="00BC2634" w:rsidRPr="00241E09">
        <w:rPr>
          <w:bCs w:val="0"/>
          <w:spacing w:val="-2"/>
          <w:sz w:val="24"/>
          <w:szCs w:val="24"/>
        </w:rPr>
        <w:t>(под</w:t>
      </w:r>
      <w:r w:rsidR="00BC2634" w:rsidRPr="00241E09">
        <w:rPr>
          <w:bCs w:val="0"/>
          <w:sz w:val="24"/>
          <w:szCs w:val="24"/>
        </w:rPr>
        <w:t xml:space="preserve">раздел </w:t>
      </w:r>
      <w:fldSimple w:instr=" REF _Ref55336310 \r \h  \* MERGEFORMAT ">
        <w:r w:rsidR="006305A1" w:rsidRPr="00241E09">
          <w:rPr>
            <w:bCs w:val="0"/>
            <w:sz w:val="24"/>
            <w:szCs w:val="24"/>
          </w:rPr>
          <w:t>5.1</w:t>
        </w:r>
      </w:fldSimple>
      <w:r w:rsidR="00BC2634" w:rsidRPr="00241E09">
        <w:rPr>
          <w:bCs w:val="0"/>
          <w:sz w:val="24"/>
          <w:szCs w:val="24"/>
          <w:lang w:eastAsia="ru-RU"/>
        </w:rPr>
        <w:t>)</w:t>
      </w:r>
      <w:r w:rsidR="00BC2634" w:rsidRPr="00241E09">
        <w:rPr>
          <w:bCs w:val="0"/>
          <w:sz w:val="24"/>
          <w:szCs w:val="24"/>
        </w:rPr>
        <w:t xml:space="preserve"> </w:t>
      </w:r>
      <w:r w:rsidR="00BC2634" w:rsidRPr="00241E09">
        <w:rPr>
          <w:bCs w:val="0"/>
          <w:sz w:val="24"/>
          <w:szCs w:val="24"/>
        </w:rPr>
        <w:lastRenderedPageBreak/>
        <w:t>цена должна соответствовать цене, указанной Участником на «котировочной доске» ЭТП</w:t>
      </w:r>
      <w:r w:rsidR="00717F60" w:rsidRPr="00241E09">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241E09">
        <w:rPr>
          <w:bCs w:val="0"/>
          <w:sz w:val="24"/>
          <w:szCs w:val="24"/>
        </w:rPr>
        <w:t>После наступления даты и времени завершения срока</w:t>
      </w:r>
      <w:r w:rsidRPr="00382A07">
        <w:rPr>
          <w:bCs w:val="0"/>
          <w:sz w:val="24"/>
          <w:szCs w:val="24"/>
        </w:rPr>
        <w:t xml:space="preserve"> подачи Заявок Участниками (п. </w:t>
      </w:r>
      <w:fldSimple w:instr=" REF _Ref440289953 \r \h  \* MERGEFORMAT ">
        <w:r w:rsidR="006305A1" w:rsidRPr="006305A1">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w:t>
      </w:r>
      <w:r w:rsidR="008D6766">
        <w:rPr>
          <w:bCs w:val="0"/>
          <w:sz w:val="24"/>
          <w:szCs w:val="24"/>
        </w:rPr>
        <w:t>/Организатор</w:t>
      </w:r>
      <w:r w:rsidRPr="00382A07">
        <w:rPr>
          <w:bCs w:val="0"/>
          <w:sz w:val="24"/>
          <w:szCs w:val="24"/>
        </w:rPr>
        <w:t xml:space="preserve">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6305A1" w:rsidRPr="006305A1">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6305A1" w:rsidRPr="006305A1">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6305A1" w:rsidRPr="006305A1">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6305A1" w:rsidRPr="006305A1">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305A1" w:rsidRPr="006305A1">
          <w:rPr>
            <w:sz w:val="24"/>
            <w:szCs w:val="24"/>
          </w:rPr>
          <w:t>3.3.1.6</w:t>
        </w:r>
      </w:fldSimple>
      <w:r w:rsidRPr="00382A07">
        <w:rPr>
          <w:sz w:val="24"/>
          <w:szCs w:val="24"/>
        </w:rPr>
        <w:t xml:space="preserve">, </w:t>
      </w:r>
      <w:fldSimple w:instr=" REF _Ref195087786 \r \h  \* MERGEFORMAT ">
        <w:r w:rsidR="006305A1" w:rsidRPr="006305A1">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w:t>
      </w:r>
      <w:r w:rsidR="008D6766">
        <w:rPr>
          <w:sz w:val="24"/>
          <w:szCs w:val="24"/>
        </w:rPr>
        <w:t>ах</w:t>
      </w:r>
      <w:r w:rsidR="008F7BD0" w:rsidRPr="00382A07">
        <w:rPr>
          <w:sz w:val="24"/>
          <w:szCs w:val="24"/>
        </w:rPr>
        <w:t xml:space="preserve"> </w:t>
      </w:r>
      <w:r w:rsidR="001A3C31" w:rsidRPr="00382A07">
        <w:rPr>
          <w:iCs/>
          <w:sz w:val="24"/>
          <w:szCs w:val="24"/>
        </w:rPr>
        <w:t>ПАО «МРСК Центра»</w:t>
      </w:r>
      <w:r w:rsidR="008D6766" w:rsidRPr="008D6766">
        <w:rPr>
          <w:sz w:val="24"/>
          <w:szCs w:val="24"/>
        </w:rPr>
        <w:t xml:space="preserve"> </w:t>
      </w:r>
      <w:r w:rsidR="008D6766" w:rsidRPr="004D1ED6">
        <w:rPr>
          <w:sz w:val="24"/>
          <w:szCs w:val="24"/>
        </w:rPr>
        <w:t>и ПАО «МРСК Центра и Приволжья»</w:t>
      </w:r>
      <w:r w:rsidR="001A3C31" w:rsidRPr="00382A07">
        <w:rPr>
          <w:sz w:val="24"/>
          <w:szCs w:val="24"/>
        </w:rPr>
        <w:t>,</w:t>
      </w:r>
      <w:r w:rsidR="008F7BD0" w:rsidRPr="00382A07">
        <w:rPr>
          <w:sz w:val="24"/>
          <w:szCs w:val="24"/>
        </w:rPr>
        <w:t xml:space="preserve"> ЭТП</w:t>
      </w:r>
      <w:r w:rsidR="001A3C31" w:rsidRPr="00382A07">
        <w:rPr>
          <w:sz w:val="24"/>
          <w:szCs w:val="24"/>
        </w:rPr>
        <w:t>.</w:t>
      </w:r>
      <w:proofErr w:type="gramEnd"/>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w:t>
      </w:r>
      <w:r w:rsidR="00717F60" w:rsidRPr="00382A07">
        <w:rPr>
          <w:bCs w:val="0"/>
          <w:sz w:val="24"/>
          <w:szCs w:val="24"/>
        </w:rPr>
        <w:lastRenderedPageBreak/>
        <w:t xml:space="preserve">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6305A1" w:rsidRPr="006305A1">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6305A1" w:rsidRPr="006305A1">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6305A1" w:rsidRPr="006305A1">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6305A1" w:rsidRPr="006305A1">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6305A1" w:rsidRPr="006305A1">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lastRenderedPageBreak/>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w:t>
      </w:r>
      <w:r w:rsidR="008D6766">
        <w:rPr>
          <w:sz w:val="24"/>
          <w:szCs w:val="24"/>
        </w:rPr>
        <w:t>Организатор</w:t>
      </w:r>
      <w:r w:rsidRPr="00382A07">
        <w:rPr>
          <w:sz w:val="24"/>
          <w:szCs w:val="24"/>
        </w:rPr>
        <w:t xml:space="preserve">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6305A1" w:rsidRPr="006305A1">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8D6766">
        <w:rPr>
          <w:sz w:val="24"/>
          <w:szCs w:val="24"/>
        </w:rPr>
        <w:t>/Организатора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6305A1" w:rsidRPr="006305A1">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 xml:space="preserve">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w:t>
      </w:r>
      <w:r w:rsidRPr="00382A07">
        <w:rPr>
          <w:sz w:val="24"/>
          <w:szCs w:val="24"/>
          <w:lang w:eastAsia="ru-RU"/>
        </w:rPr>
        <w:lastRenderedPageBreak/>
        <w:t>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6305A1" w:rsidRPr="006305A1">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305A1" w:rsidRPr="006305A1">
          <w:rPr>
            <w:iCs/>
            <w:sz w:val="24"/>
            <w:szCs w:val="24"/>
            <w:lang w:eastAsia="ru-RU"/>
          </w:rPr>
          <w:t>3.7.3</w:t>
        </w:r>
      </w:fldSimple>
      <w:r w:rsidRPr="00382A07">
        <w:rPr>
          <w:iCs/>
          <w:sz w:val="24"/>
          <w:szCs w:val="24"/>
          <w:lang w:eastAsia="ru-RU"/>
        </w:rPr>
        <w:t xml:space="preserve"> - </w:t>
      </w:r>
      <w:fldSimple w:instr=" REF _Ref306353005 \r \h  \* MERGEFORMAT ">
        <w:r w:rsidR="006305A1" w:rsidRPr="006305A1">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6305A1" w:rsidRPr="006305A1">
          <w:rPr>
            <w:sz w:val="24"/>
            <w:szCs w:val="24"/>
          </w:rPr>
          <w:t>3.11</w:t>
        </w:r>
      </w:fldSimple>
      <w:r w:rsidRPr="00991C07">
        <w:rPr>
          <w:sz w:val="24"/>
          <w:szCs w:val="24"/>
        </w:rPr>
        <w:t xml:space="preserve"> </w:t>
      </w:r>
      <w:r w:rsidRPr="00991C07">
        <w:rPr>
          <w:sz w:val="24"/>
          <w:szCs w:val="24"/>
        </w:rPr>
        <w:lastRenderedPageBreak/>
        <w:t xml:space="preserve">данной документации. При этом Участник в обязательном порядке помимо документов, указанных в п. </w:t>
      </w:r>
      <w:fldSimple w:instr=" REF _Ref468453355 \r \h  \* MERGEFORMAT ">
        <w:r w:rsidR="006305A1" w:rsidRPr="006305A1">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6305A1" w:rsidRPr="006305A1">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6305A1" w:rsidRPr="006305A1">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241E0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заключается по цене Договора, предложенной Участником в </w:t>
      </w:r>
      <w:r w:rsidRPr="00241E09">
        <w:rPr>
          <w:sz w:val="24"/>
          <w:szCs w:val="24"/>
        </w:rPr>
        <w:t>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41E09">
        <w:rPr>
          <w:sz w:val="24"/>
          <w:szCs w:val="24"/>
        </w:rPr>
        <w:t>Приоритет</w:t>
      </w:r>
      <w:r w:rsidRPr="001018D6">
        <w:rPr>
          <w:sz w:val="24"/>
          <w:szCs w:val="24"/>
        </w:rPr>
        <w:t xml:space="preserve">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fldSimple w:instr=" REF _Ref303251044 \r \h  \* MERGEFORMAT ">
        <w:r w:rsidR="006305A1" w:rsidRPr="006305A1">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 xml:space="preserve">(в случае если была подана только одна заявка или в случае, если было </w:t>
      </w:r>
      <w:r w:rsidRPr="001018D6">
        <w:rPr>
          <w:rFonts w:ascii="Times New Roman" w:hAnsi="Times New Roman" w:cs="Times New Roman"/>
          <w:sz w:val="24"/>
          <w:szCs w:val="24"/>
        </w:rPr>
        <w:lastRenderedPageBreak/>
        <w:t>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lastRenderedPageBreak/>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6305A1" w:rsidRPr="006305A1">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6305A1" w:rsidRPr="006305A1">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6305A1" w:rsidRPr="006305A1">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6305A1" w:rsidRPr="006305A1">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6305A1" w:rsidRPr="006305A1">
          <w:rPr>
            <w:sz w:val="24"/>
            <w:szCs w:val="24"/>
          </w:rPr>
          <w:t>3.13.2</w:t>
        </w:r>
      </w:fldSimple>
      <w:r w:rsidR="007929A7" w:rsidRPr="001018D6">
        <w:rPr>
          <w:sz w:val="24"/>
          <w:szCs w:val="24"/>
        </w:rPr>
        <w:t>-</w:t>
      </w:r>
      <w:fldSimple w:instr=" REF _Ref465440181 \r \h  \* MERGEFORMAT ">
        <w:r w:rsidR="006305A1" w:rsidRPr="006305A1">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lastRenderedPageBreak/>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6305A1" w:rsidRPr="006305A1">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6305A1" w:rsidRPr="006305A1">
          <w:rPr>
            <w:sz w:val="24"/>
            <w:szCs w:val="24"/>
          </w:rPr>
          <w:t>3.13.2</w:t>
        </w:r>
      </w:fldSimple>
      <w:r w:rsidRPr="001018D6">
        <w:rPr>
          <w:sz w:val="24"/>
          <w:szCs w:val="24"/>
        </w:rPr>
        <w:t>-</w:t>
      </w:r>
      <w:fldSimple w:instr=" REF _Ref465440181 \r \h  \* MERGEFORMAT ">
        <w:r w:rsidR="006305A1" w:rsidRPr="006305A1">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6305A1" w:rsidRPr="006305A1">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6305A1" w:rsidRPr="006305A1">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15CD7">
        <w:fldChar w:fldCharType="begin"/>
      </w:r>
      <w:r w:rsidR="00991C07">
        <w:rPr>
          <w:bCs w:val="0"/>
          <w:sz w:val="24"/>
          <w:szCs w:val="24"/>
        </w:rPr>
        <w:instrText xml:space="preserve"> REF _Ref472412248 \r \h </w:instrText>
      </w:r>
      <w:r w:rsidR="00A15CD7">
        <w:fldChar w:fldCharType="separate"/>
      </w:r>
      <w:r w:rsidR="006305A1">
        <w:rPr>
          <w:bCs w:val="0"/>
          <w:sz w:val="24"/>
          <w:szCs w:val="24"/>
        </w:rPr>
        <w:t>3.13</w:t>
      </w:r>
      <w:r w:rsidR="00A15CD7">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w:t>
      </w:r>
      <w:r w:rsidRPr="000D2D6A">
        <w:rPr>
          <w:sz w:val="24"/>
          <w:szCs w:val="24"/>
        </w:rPr>
        <w:lastRenderedPageBreak/>
        <w:t xml:space="preserve">данной продукции (п. </w:t>
      </w:r>
      <w:fldSimple w:instr=" REF _Ref466909528 \r \h  \* MERGEFORMAT ">
        <w:r w:rsidR="006305A1" w:rsidRPr="000D2D6A">
          <w:rPr>
            <w:sz w:val="24"/>
            <w:szCs w:val="24"/>
          </w:rPr>
          <w:t>3.3.8.9</w:t>
        </w:r>
      </w:fldSimple>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6305A1" w:rsidRPr="006305A1">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w:t>
      </w:r>
      <w:r w:rsidR="008D6766" w:rsidRPr="004D1ED6">
        <w:rPr>
          <w:sz w:val="24"/>
          <w:szCs w:val="24"/>
        </w:rPr>
        <w:t xml:space="preserve">и ПАО «МРСК Центра и Приволжья» </w:t>
      </w:r>
      <w:r w:rsidRPr="001018D6">
        <w:rPr>
          <w:sz w:val="24"/>
          <w:szCs w:val="24"/>
        </w:rPr>
        <w:t xml:space="preserve">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6305A1" w:rsidRPr="006305A1">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6305A1">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6305A1" w:rsidRPr="006305A1">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 xml:space="preserve">по Договору, связанное </w:t>
      </w:r>
      <w:r w:rsidRPr="004A1A68">
        <w:rPr>
          <w:sz w:val="24"/>
          <w:szCs w:val="24"/>
        </w:rPr>
        <w:lastRenderedPageBreak/>
        <w:t xml:space="preserve">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8D6766">
        <w:rPr>
          <w:sz w:val="24"/>
          <w:szCs w:val="24"/>
        </w:rPr>
        <w:t>Организатор</w:t>
      </w:r>
      <w:r w:rsidRPr="004A1A68">
        <w:rPr>
          <w:sz w:val="24"/>
          <w:szCs w:val="24"/>
        </w:rPr>
        <w:t>а</w:t>
      </w:r>
      <w:r w:rsidR="000E668A" w:rsidRPr="004A1A68">
        <w:rPr>
          <w:sz w:val="24"/>
          <w:szCs w:val="24"/>
        </w:rPr>
        <w:t xml:space="preserve"> </w:t>
      </w:r>
      <w:r w:rsidR="000E668A" w:rsidRPr="00031513">
        <w:rPr>
          <w:sz w:val="24"/>
          <w:szCs w:val="24"/>
        </w:rPr>
        <w:t xml:space="preserve">(п. </w:t>
      </w:r>
      <w:fldSimple w:instr=" REF _Ref468973820 \r \h  \* MERGEFORMAT ">
        <w:r w:rsidR="006305A1" w:rsidRPr="006305A1">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6305A1">
          <w:t>2</w:t>
        </w:r>
      </w:fldSimple>
      <w:r w:rsidRPr="004A1A68">
        <w:rPr>
          <w:sz w:val="24"/>
          <w:szCs w:val="24"/>
        </w:rPr>
        <w:t xml:space="preserve">) с учетом требований, изложенных в подпункте </w:t>
      </w:r>
      <w:fldSimple w:instr=" REF _Ref465437572 \r \h  \* MERGEFORMAT ">
        <w:r w:rsidR="006305A1" w:rsidRPr="006305A1">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6305A1" w:rsidRPr="006305A1">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6305A1" w:rsidRPr="006305A1">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6305A1" w:rsidRPr="006305A1">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8"/>
          <w:headerReference w:type="default" r:id="rId39"/>
          <w:footerReference w:type="even" r:id="rId40"/>
          <w:headerReference w:type="first" r:id="rId41"/>
          <w:footerReference w:type="first" r:id="rId42"/>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241E09"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 xml:space="preserve">Продукция </w:t>
      </w:r>
      <w:r w:rsidRPr="00241E09">
        <w:rPr>
          <w:b w:val="0"/>
          <w:szCs w:val="24"/>
        </w:rPr>
        <w:t>должна соответствовать ГОСТ, ТУ и Технической политике ПАО «МРСК Центра»</w:t>
      </w:r>
      <w:r w:rsidR="008D6766" w:rsidRPr="00241E09">
        <w:rPr>
          <w:b w:val="0"/>
          <w:szCs w:val="24"/>
        </w:rPr>
        <w:t xml:space="preserve"> и ПАО «МРСК Центра и Приволжья»</w:t>
      </w:r>
      <w:r w:rsidRPr="00241E09">
        <w:rPr>
          <w:b w:val="0"/>
          <w:szCs w:val="24"/>
        </w:rPr>
        <w:t>.</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241E09" w:rsidRDefault="002B5044" w:rsidP="0021751A">
      <w:pPr>
        <w:pStyle w:val="2"/>
        <w:ind w:left="1701" w:hanging="1134"/>
      </w:pPr>
      <w:bookmarkStart w:id="709" w:name="_Toc423421726"/>
      <w:bookmarkStart w:id="710" w:name="_Ref450646963"/>
      <w:bookmarkStart w:id="711" w:name="_Toc472411829"/>
      <w:r w:rsidRPr="00241E09">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241E09"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241E09">
        <w:rPr>
          <w:b w:val="0"/>
          <w:szCs w:val="24"/>
        </w:rPr>
        <w:t>Техническ</w:t>
      </w:r>
      <w:r w:rsidR="003776BB" w:rsidRPr="00241E09">
        <w:rPr>
          <w:b w:val="0"/>
          <w:szCs w:val="24"/>
        </w:rPr>
        <w:t>о</w:t>
      </w:r>
      <w:proofErr w:type="gramStart"/>
      <w:r w:rsidR="003776BB" w:rsidRPr="00241E09">
        <w:rPr>
          <w:b w:val="0"/>
          <w:szCs w:val="24"/>
        </w:rPr>
        <w:t>е(</w:t>
      </w:r>
      <w:proofErr w:type="spellStart"/>
      <w:proofErr w:type="gramEnd"/>
      <w:r w:rsidRPr="00241E09">
        <w:rPr>
          <w:b w:val="0"/>
          <w:szCs w:val="24"/>
        </w:rPr>
        <w:t>ие</w:t>
      </w:r>
      <w:proofErr w:type="spellEnd"/>
      <w:r w:rsidR="003776BB" w:rsidRPr="00241E09">
        <w:rPr>
          <w:b w:val="0"/>
          <w:szCs w:val="24"/>
        </w:rPr>
        <w:t>)</w:t>
      </w:r>
      <w:r w:rsidRPr="00241E09">
        <w:rPr>
          <w:b w:val="0"/>
          <w:szCs w:val="24"/>
        </w:rPr>
        <w:t xml:space="preserve"> задани</w:t>
      </w:r>
      <w:r w:rsidR="003776BB" w:rsidRPr="00241E09">
        <w:rPr>
          <w:b w:val="0"/>
          <w:szCs w:val="24"/>
        </w:rPr>
        <w:t>е(</w:t>
      </w:r>
      <w:r w:rsidRPr="00241E09">
        <w:rPr>
          <w:b w:val="0"/>
          <w:szCs w:val="24"/>
        </w:rPr>
        <w:t>я</w:t>
      </w:r>
      <w:r w:rsidR="003776BB" w:rsidRPr="00241E09">
        <w:rPr>
          <w:b w:val="0"/>
          <w:szCs w:val="24"/>
        </w:rPr>
        <w:t>)</w:t>
      </w:r>
      <w:r w:rsidRPr="00241E09">
        <w:rPr>
          <w:b w:val="0"/>
          <w:szCs w:val="24"/>
        </w:rPr>
        <w:t xml:space="preserve"> </w:t>
      </w:r>
      <w:r w:rsidR="00A154B7" w:rsidRPr="00241E09">
        <w:rPr>
          <w:b w:val="0"/>
          <w:szCs w:val="24"/>
        </w:rPr>
        <w:t xml:space="preserve">по Лоту №1 (подраздел </w:t>
      </w:r>
      <w:fldSimple w:instr=" REF _Ref440275279 \r \h  \* MERGEFORMAT ">
        <w:r w:rsidR="006305A1" w:rsidRPr="00241E09">
          <w:rPr>
            <w:b w:val="0"/>
            <w:szCs w:val="24"/>
          </w:rPr>
          <w:t>1.1.4</w:t>
        </w:r>
      </w:fldSimple>
      <w:r w:rsidR="00A154B7" w:rsidRPr="00241E09">
        <w:rPr>
          <w:b w:val="0"/>
          <w:szCs w:val="24"/>
        </w:rPr>
        <w:t>)</w:t>
      </w:r>
      <w:r w:rsidRPr="00241E09">
        <w:rPr>
          <w:b w:val="0"/>
          <w:szCs w:val="24"/>
        </w:rPr>
        <w:t xml:space="preserve"> изложен</w:t>
      </w:r>
      <w:r w:rsidR="00F463E8" w:rsidRPr="00241E09">
        <w:rPr>
          <w:b w:val="0"/>
          <w:szCs w:val="24"/>
        </w:rPr>
        <w:t>о(</w:t>
      </w:r>
      <w:proofErr w:type="spellStart"/>
      <w:r w:rsidRPr="00241E09">
        <w:rPr>
          <w:b w:val="0"/>
          <w:szCs w:val="24"/>
        </w:rPr>
        <w:t>ы</w:t>
      </w:r>
      <w:proofErr w:type="spellEnd"/>
      <w:r w:rsidR="00F463E8" w:rsidRPr="00241E09">
        <w:rPr>
          <w:b w:val="0"/>
          <w:szCs w:val="24"/>
        </w:rPr>
        <w:t>)</w:t>
      </w:r>
      <w:r w:rsidRPr="00241E09">
        <w:rPr>
          <w:b w:val="0"/>
          <w:szCs w:val="24"/>
        </w:rPr>
        <w:t xml:space="preserve"> в Приложении №1, которое является неотъемлемым приложением к настоящей документации и предоставляется </w:t>
      </w:r>
      <w:r w:rsidR="0021751A" w:rsidRPr="00241E09">
        <w:rPr>
          <w:b w:val="0"/>
          <w:szCs w:val="24"/>
        </w:rPr>
        <w:t>Участник</w:t>
      </w:r>
      <w:r w:rsidRPr="00241E09">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951E53" w:rsidRPr="00241E09" w:rsidRDefault="00951E53" w:rsidP="00951E53">
      <w:pPr>
        <w:pStyle w:val="3"/>
        <w:ind w:left="0" w:firstLine="851"/>
        <w:jc w:val="both"/>
        <w:rPr>
          <w:b w:val="0"/>
          <w:szCs w:val="24"/>
        </w:rPr>
      </w:pPr>
      <w:bookmarkStart w:id="731" w:name="_Toc464120629"/>
      <w:bookmarkStart w:id="732" w:name="_Toc466970549"/>
      <w:bookmarkStart w:id="733" w:name="_Toc468462463"/>
      <w:bookmarkStart w:id="734" w:name="_Toc469482056"/>
      <w:bookmarkStart w:id="735" w:name="_Toc472411831"/>
      <w:bookmarkStart w:id="736" w:name="_Ref194832984"/>
      <w:bookmarkStart w:id="737" w:name="_Ref197686508"/>
      <w:bookmarkStart w:id="738" w:name="_Toc423421727"/>
      <w:r w:rsidRPr="00241E09">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1"/>
      <w:bookmarkEnd w:id="732"/>
      <w:bookmarkEnd w:id="733"/>
      <w:bookmarkEnd w:id="734"/>
      <w:bookmarkEnd w:id="735"/>
    </w:p>
    <w:p w:rsidR="002B5044" w:rsidRPr="00241E09" w:rsidRDefault="002B5044" w:rsidP="0021751A">
      <w:pPr>
        <w:pStyle w:val="2"/>
        <w:ind w:left="1701" w:hanging="1134"/>
      </w:pPr>
      <w:bookmarkStart w:id="739" w:name="_Toc472411832"/>
      <w:r w:rsidRPr="00241E09">
        <w:t>Требование к поставляемой продукции</w:t>
      </w:r>
      <w:bookmarkEnd w:id="736"/>
      <w:bookmarkEnd w:id="737"/>
      <w:bookmarkEnd w:id="738"/>
      <w:bookmarkEnd w:id="739"/>
    </w:p>
    <w:p w:rsidR="002B5044" w:rsidRPr="00382A07" w:rsidRDefault="0021751A" w:rsidP="002B5044">
      <w:pPr>
        <w:pStyle w:val="3"/>
        <w:ind w:left="0" w:firstLine="851"/>
        <w:jc w:val="both"/>
        <w:rPr>
          <w:b w:val="0"/>
          <w:szCs w:val="24"/>
        </w:rPr>
      </w:pPr>
      <w:bookmarkStart w:id="740" w:name="_Toc439166313"/>
      <w:bookmarkStart w:id="741" w:name="_Toc439170661"/>
      <w:bookmarkStart w:id="742" w:name="_Toc439172763"/>
      <w:bookmarkStart w:id="743" w:name="_Toc439173207"/>
      <w:bookmarkStart w:id="744" w:name="_Toc439238201"/>
      <w:bookmarkStart w:id="745" w:name="_Toc439252753"/>
      <w:bookmarkStart w:id="746" w:name="_Toc439323611"/>
      <w:bookmarkStart w:id="747" w:name="_Toc439323727"/>
      <w:bookmarkStart w:id="748" w:name="_Toc440357125"/>
      <w:bookmarkStart w:id="749" w:name="_Toc440359680"/>
      <w:bookmarkStart w:id="750" w:name="_Toc440632144"/>
      <w:bookmarkStart w:id="751" w:name="_Toc440875965"/>
      <w:bookmarkStart w:id="752" w:name="_Toc441130993"/>
      <w:bookmarkStart w:id="753" w:name="_Toc447269808"/>
      <w:bookmarkStart w:id="754" w:name="_Toc464120631"/>
      <w:bookmarkStart w:id="755" w:name="_Toc466970551"/>
      <w:bookmarkStart w:id="756" w:name="_Toc468462465"/>
      <w:bookmarkStart w:id="757" w:name="_Toc469482058"/>
      <w:bookmarkStart w:id="758" w:name="_Toc472411833"/>
      <w:bookmarkStart w:id="759" w:name="_Ref194833053"/>
      <w:bookmarkStart w:id="760" w:name="_Ref223496951"/>
      <w:bookmarkStart w:id="761"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2B5044" w:rsidRPr="00382A07" w:rsidRDefault="002B5044" w:rsidP="002B5044">
      <w:pPr>
        <w:pStyle w:val="3"/>
        <w:ind w:left="0" w:firstLine="851"/>
        <w:jc w:val="both"/>
        <w:rPr>
          <w:b w:val="0"/>
          <w:szCs w:val="24"/>
        </w:rPr>
      </w:pPr>
      <w:bookmarkStart w:id="762" w:name="_Toc439166314"/>
      <w:bookmarkStart w:id="763" w:name="_Toc439170662"/>
      <w:bookmarkStart w:id="764" w:name="_Toc439172764"/>
      <w:bookmarkStart w:id="765" w:name="_Toc439173208"/>
      <w:bookmarkStart w:id="766" w:name="_Toc439238202"/>
      <w:bookmarkStart w:id="767" w:name="_Toc439252754"/>
      <w:bookmarkStart w:id="768" w:name="_Toc439323612"/>
      <w:bookmarkStart w:id="769" w:name="_Toc439323728"/>
      <w:bookmarkStart w:id="770" w:name="_Toc440357126"/>
      <w:bookmarkStart w:id="771" w:name="_Toc440359681"/>
      <w:bookmarkStart w:id="772" w:name="_Toc440632145"/>
      <w:bookmarkStart w:id="773" w:name="_Toc440875966"/>
      <w:bookmarkStart w:id="774" w:name="_Toc441130994"/>
      <w:bookmarkStart w:id="775" w:name="_Toc447269809"/>
      <w:bookmarkStart w:id="776" w:name="_Toc464120632"/>
      <w:bookmarkStart w:id="777" w:name="_Toc466970552"/>
      <w:bookmarkStart w:id="778" w:name="_Toc468462466"/>
      <w:bookmarkStart w:id="779" w:name="_Toc469482059"/>
      <w:bookmarkStart w:id="780"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382A07" w:rsidRDefault="002B5044" w:rsidP="0021751A">
      <w:pPr>
        <w:pStyle w:val="2"/>
        <w:ind w:left="1701" w:hanging="1134"/>
      </w:pPr>
      <w:bookmarkStart w:id="781" w:name="_Ref247513861"/>
      <w:bookmarkStart w:id="782" w:name="_Toc423421728"/>
      <w:bookmarkStart w:id="783" w:name="_Toc472411835"/>
      <w:r w:rsidRPr="00382A07">
        <w:t xml:space="preserve">Требование к </w:t>
      </w:r>
      <w:r w:rsidR="0021751A" w:rsidRPr="00382A07">
        <w:t>Участник</w:t>
      </w:r>
      <w:r w:rsidRPr="00382A07">
        <w:t>у</w:t>
      </w:r>
      <w:bookmarkEnd w:id="759"/>
      <w:bookmarkEnd w:id="760"/>
      <w:bookmarkEnd w:id="761"/>
      <w:r w:rsidRPr="00382A07">
        <w:t>.</w:t>
      </w:r>
      <w:bookmarkEnd w:id="781"/>
      <w:bookmarkEnd w:id="782"/>
      <w:bookmarkEnd w:id="783"/>
    </w:p>
    <w:p w:rsidR="002B5044" w:rsidRPr="00382A07" w:rsidRDefault="002B5044" w:rsidP="002B5044">
      <w:pPr>
        <w:pStyle w:val="3"/>
        <w:ind w:left="0" w:firstLine="851"/>
        <w:jc w:val="both"/>
        <w:rPr>
          <w:b w:val="0"/>
          <w:szCs w:val="24"/>
        </w:rPr>
      </w:pPr>
      <w:bookmarkStart w:id="784" w:name="_Toc439166317"/>
      <w:bookmarkStart w:id="785" w:name="_Toc439170665"/>
      <w:bookmarkStart w:id="786" w:name="_Toc439172767"/>
      <w:bookmarkStart w:id="787" w:name="_Toc439173211"/>
      <w:bookmarkStart w:id="788" w:name="_Toc439238205"/>
      <w:bookmarkStart w:id="789" w:name="_Toc439252756"/>
      <w:bookmarkStart w:id="790" w:name="_Toc439323614"/>
      <w:bookmarkStart w:id="791" w:name="_Toc439323730"/>
      <w:bookmarkStart w:id="792" w:name="_Ref440292618"/>
      <w:bookmarkStart w:id="793" w:name="_Toc440357128"/>
      <w:bookmarkStart w:id="794" w:name="_Toc440359683"/>
      <w:bookmarkStart w:id="795" w:name="_Toc440632147"/>
      <w:bookmarkStart w:id="796" w:name="_Toc440875968"/>
      <w:bookmarkStart w:id="797" w:name="_Toc441130996"/>
      <w:bookmarkStart w:id="798" w:name="_Toc447269811"/>
      <w:bookmarkStart w:id="799" w:name="_Toc464120634"/>
      <w:bookmarkStart w:id="800" w:name="_Toc466970554"/>
      <w:bookmarkStart w:id="801" w:name="_Toc468462468"/>
      <w:bookmarkStart w:id="802" w:name="_Toc469482061"/>
      <w:bookmarkStart w:id="803"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6305A1" w:rsidRPr="006305A1">
          <w:rPr>
            <w:b w:val="0"/>
            <w:szCs w:val="24"/>
          </w:rPr>
          <w:t>5.3</w:t>
        </w:r>
      </w:fldSimple>
      <w:r w:rsidRPr="00382A07">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382A07" w:rsidRDefault="002B5044" w:rsidP="002B5044">
      <w:pPr>
        <w:pStyle w:val="3"/>
        <w:ind w:left="0" w:firstLine="851"/>
        <w:jc w:val="both"/>
        <w:rPr>
          <w:b w:val="0"/>
          <w:szCs w:val="24"/>
        </w:rPr>
      </w:pPr>
      <w:bookmarkStart w:id="804" w:name="_Toc439166318"/>
      <w:bookmarkStart w:id="805" w:name="_Toc439170666"/>
      <w:bookmarkStart w:id="806" w:name="_Toc439172768"/>
      <w:bookmarkStart w:id="807" w:name="_Toc439173212"/>
      <w:bookmarkStart w:id="808" w:name="_Toc439238206"/>
      <w:bookmarkStart w:id="809" w:name="_Toc439252757"/>
      <w:bookmarkStart w:id="810" w:name="_Toc439323615"/>
      <w:bookmarkStart w:id="811" w:name="_Toc439323731"/>
      <w:bookmarkStart w:id="812" w:name="_Toc440357129"/>
      <w:bookmarkStart w:id="813" w:name="_Toc440359684"/>
      <w:bookmarkStart w:id="814" w:name="_Toc440632148"/>
      <w:bookmarkStart w:id="815" w:name="_Toc440875969"/>
      <w:bookmarkStart w:id="816" w:name="_Toc441130997"/>
      <w:bookmarkStart w:id="817" w:name="_Toc447269812"/>
      <w:bookmarkStart w:id="818" w:name="_Toc464120635"/>
      <w:bookmarkStart w:id="819" w:name="_Toc466970555"/>
      <w:bookmarkStart w:id="820" w:name="_Toc468462469"/>
      <w:bookmarkStart w:id="821" w:name="_Toc469482062"/>
      <w:bookmarkStart w:id="822"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6305A1" w:rsidRPr="006305A1">
          <w:rPr>
            <w:b w:val="0"/>
            <w:szCs w:val="24"/>
          </w:rPr>
          <w:t>5.3</w:t>
        </w:r>
      </w:fldSimple>
      <w:r w:rsidR="00D56F8C" w:rsidRPr="00382A07">
        <w:rPr>
          <w:b w:val="0"/>
          <w:szCs w:val="24"/>
        </w:rPr>
        <w:t>)</w:t>
      </w:r>
      <w:r w:rsidRPr="00382A07">
        <w:rPr>
          <w:b w:val="0"/>
          <w:szCs w:val="24"/>
        </w:rPr>
        <w:t xml:space="preserve"> буде</w:t>
      </w:r>
      <w:bookmarkStart w:id="823" w:name="_GoBack"/>
      <w:bookmarkEnd w:id="823"/>
      <w:r w:rsidRPr="00382A07">
        <w:rPr>
          <w:b w:val="0"/>
          <w:szCs w:val="24"/>
        </w:rPr>
        <w:t xml:space="preserve">т являться причиной для отклонения предложения </w:t>
      </w:r>
      <w:r w:rsidR="0021751A" w:rsidRPr="00382A07">
        <w:rPr>
          <w:b w:val="0"/>
          <w:szCs w:val="24"/>
        </w:rPr>
        <w:t>Участник</w:t>
      </w:r>
      <w:r w:rsidRPr="00382A07">
        <w:rPr>
          <w:b w:val="0"/>
          <w:szCs w:val="24"/>
        </w:rPr>
        <w:t>а.</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64832" w:rsidRPr="00382A07" w:rsidRDefault="00464832" w:rsidP="00464832">
      <w:pPr>
        <w:pStyle w:val="2"/>
        <w:ind w:left="1701" w:hanging="1134"/>
      </w:pPr>
      <w:bookmarkStart w:id="824" w:name="_Toc248219573"/>
      <w:bookmarkStart w:id="825" w:name="_Toc256099315"/>
      <w:bookmarkStart w:id="826" w:name="_Toc423421664"/>
      <w:bookmarkStart w:id="827" w:name="_Toc472411838"/>
      <w:bookmarkEnd w:id="669"/>
      <w:bookmarkEnd w:id="670"/>
      <w:r w:rsidRPr="00382A07">
        <w:t>Иные требования</w:t>
      </w:r>
      <w:bookmarkEnd w:id="824"/>
      <w:bookmarkEnd w:id="825"/>
      <w:bookmarkEnd w:id="826"/>
      <w:bookmarkEnd w:id="827"/>
    </w:p>
    <w:p w:rsidR="0011726E" w:rsidRPr="00382A07"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8"/>
      <w:bookmarkEnd w:id="829"/>
      <w:bookmarkEnd w:id="830"/>
      <w:bookmarkEnd w:id="831"/>
      <w:bookmarkEnd w:id="832"/>
    </w:p>
    <w:p w:rsidR="002B5044" w:rsidRPr="00382A07"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33"/>
      <w:bookmarkEnd w:id="834"/>
      <w:bookmarkEnd w:id="835"/>
      <w:bookmarkEnd w:id="836"/>
      <w:bookmarkEnd w:id="837"/>
      <w:bookmarkEnd w:id="838"/>
    </w:p>
    <w:p w:rsidR="00953987" w:rsidRPr="00382A07" w:rsidRDefault="00953987" w:rsidP="00953987">
      <w:pPr>
        <w:pStyle w:val="2"/>
        <w:ind w:left="1701" w:hanging="1134"/>
        <w:rPr>
          <w:b w:val="0"/>
        </w:rPr>
      </w:pPr>
      <w:bookmarkStart w:id="839" w:name="_Toc461808930"/>
      <w:bookmarkStart w:id="840" w:name="_Toc472411841"/>
      <w:r w:rsidRPr="00382A07">
        <w:lastRenderedPageBreak/>
        <w:t>Альтернативные предложения</w:t>
      </w:r>
      <w:bookmarkStart w:id="841" w:name="_Ref56252639"/>
      <w:bookmarkEnd w:id="839"/>
      <w:bookmarkEnd w:id="840"/>
    </w:p>
    <w:p w:rsidR="00953987" w:rsidRPr="00382A07"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39"/>
      <w:r w:rsidRPr="00382A07">
        <w:rPr>
          <w:szCs w:val="24"/>
        </w:rPr>
        <w:lastRenderedPageBreak/>
        <w:t>Образцы основных форм документов, включаемых в Заявку</w:t>
      </w:r>
      <w:bookmarkEnd w:id="849"/>
      <w:bookmarkEnd w:id="850"/>
      <w:r w:rsidRPr="00382A07">
        <w:rPr>
          <w:szCs w:val="24"/>
        </w:rPr>
        <w:t xml:space="preserve"> </w:t>
      </w:r>
    </w:p>
    <w:p w:rsidR="004F4D80" w:rsidRPr="00382A07"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382A07">
        <w:t xml:space="preserve">Письмо о подаче оферты </w:t>
      </w:r>
      <w:bookmarkStart w:id="858" w:name="_Ref22846535"/>
      <w:r w:rsidRPr="00382A07">
        <w:t>(</w:t>
      </w:r>
      <w:bookmarkEnd w:id="858"/>
      <w:r w:rsidRPr="00382A07">
        <w:t xml:space="preserve">форма </w:t>
      </w:r>
      <w:r w:rsidRPr="00382A07">
        <w:rPr>
          <w:noProof/>
        </w:rPr>
        <w:t>1</w:t>
      </w:r>
      <w:r w:rsidRPr="00382A07">
        <w:t>)</w:t>
      </w:r>
      <w:bookmarkEnd w:id="851"/>
      <w:bookmarkEnd w:id="852"/>
      <w:bookmarkEnd w:id="853"/>
      <w:bookmarkEnd w:id="854"/>
      <w:bookmarkEnd w:id="855"/>
      <w:bookmarkEnd w:id="856"/>
      <w:bookmarkEnd w:id="857"/>
    </w:p>
    <w:p w:rsidR="004F4D80" w:rsidRPr="00382A07"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382A07">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7"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r w:rsidR="008D6766">
        <w:rPr>
          <w:sz w:val="24"/>
          <w:szCs w:val="24"/>
          <w:shd w:val="clear" w:color="auto" w:fill="FFFF99"/>
        </w:rPr>
        <w:t xml:space="preserve"> и Приволжья</w:t>
      </w:r>
      <w:r w:rsidRPr="00382A07">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w:t>
            </w:r>
            <w:r w:rsidR="008D6766">
              <w:rPr>
                <w:rStyle w:val="aa"/>
                <w:b w:val="0"/>
                <w:i w:val="0"/>
              </w:rPr>
              <w:t xml:space="preserve"> и Приволжья</w:t>
            </w:r>
            <w:r w:rsidRPr="00382A07">
              <w:rPr>
                <w:rStyle w:val="aa"/>
                <w:b w:val="0"/>
                <w:i w:val="0"/>
              </w:rPr>
              <w:t>»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8D6766" w:rsidP="004F4D80">
            <w:pPr>
              <w:spacing w:line="240" w:lineRule="auto"/>
              <w:ind w:firstLine="0"/>
              <w:jc w:val="center"/>
              <w:rPr>
                <w:rStyle w:val="aa"/>
                <w:b w:val="0"/>
                <w:i w:val="0"/>
              </w:rPr>
            </w:pPr>
            <w:r>
              <w:rPr>
                <w:rStyle w:val="aa"/>
                <w:b w:val="0"/>
                <w:i w:val="0"/>
              </w:rPr>
              <w:t>филиал ПАО «МРСК Центра и Приволжья</w:t>
            </w:r>
            <w:r w:rsidR="004F4D80" w:rsidRPr="00382A07">
              <w:rPr>
                <w:rStyle w:val="aa"/>
                <w:b w:val="0"/>
                <w:i w:val="0"/>
              </w:rPr>
              <w:t>»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w:t>
      </w:r>
      <w:r w:rsidR="008D6766">
        <w:rPr>
          <w:sz w:val="24"/>
          <w:szCs w:val="24"/>
        </w:rPr>
        <w:t>Организатора</w:t>
      </w:r>
      <w:r w:rsidR="00CA44AD" w:rsidRPr="00DB5A15">
        <w:rPr>
          <w:sz w:val="24"/>
          <w:szCs w:val="24"/>
        </w:rPr>
        <w:t xml:space="preserve">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382A07">
        <w:rPr>
          <w:b/>
          <w:szCs w:val="24"/>
        </w:rPr>
        <w:br w:type="page"/>
      </w:r>
    </w:p>
    <w:p w:rsidR="004F4D80" w:rsidRPr="00382A07"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382A07">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6305A1" w:rsidRPr="006305A1">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6305A1" w:rsidRPr="006305A1">
          <w:rPr>
            <w:sz w:val="24"/>
            <w:szCs w:val="24"/>
          </w:rPr>
          <w:t>3.3.1.6</w:t>
        </w:r>
      </w:fldSimple>
      <w:r w:rsidRPr="00382A07">
        <w:rPr>
          <w:sz w:val="24"/>
          <w:szCs w:val="24"/>
        </w:rPr>
        <w:t xml:space="preserve"> и </w:t>
      </w:r>
      <w:fldSimple w:instr=" REF _Ref195087786 \r \h  \* MERGEFORMAT ">
        <w:r w:rsidR="006305A1" w:rsidRPr="006305A1">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382A07">
        <w:br w:type="page"/>
      </w:r>
    </w:p>
    <w:p w:rsidR="00920CB0" w:rsidRPr="00382A07" w:rsidRDefault="00920CB0" w:rsidP="00920CB0">
      <w:pPr>
        <w:pStyle w:val="3"/>
        <w:rPr>
          <w:szCs w:val="24"/>
        </w:rPr>
      </w:pPr>
      <w:bookmarkStart w:id="907" w:name="_Ref440271964"/>
      <w:bookmarkStart w:id="908" w:name="_Toc440357135"/>
      <w:bookmarkStart w:id="909" w:name="_Toc440359690"/>
      <w:bookmarkStart w:id="910"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7"/>
      <w:bookmarkEnd w:id="908"/>
      <w:bookmarkEnd w:id="909"/>
      <w:bookmarkEnd w:id="910"/>
    </w:p>
    <w:p w:rsidR="00920CB0" w:rsidRPr="00382A07"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382A07">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8D6766" w:rsidRPr="00E12127" w:rsidRDefault="008D6766" w:rsidP="008D6766">
      <w:pPr>
        <w:spacing w:line="240" w:lineRule="auto"/>
        <w:ind w:firstLine="709"/>
        <w:rPr>
          <w:b/>
          <w:i/>
          <w:sz w:val="24"/>
          <w:szCs w:val="24"/>
        </w:rPr>
      </w:pPr>
      <w:r w:rsidRPr="00E12127">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8D6766" w:rsidRPr="00E12127" w:rsidRDefault="008D6766" w:rsidP="008D6766">
      <w:pPr>
        <w:spacing w:line="240" w:lineRule="auto"/>
        <w:rPr>
          <w:i/>
          <w:sz w:val="24"/>
          <w:szCs w:val="24"/>
          <w:shd w:val="clear" w:color="auto" w:fill="FFFFFF"/>
        </w:rPr>
      </w:pPr>
      <w:r w:rsidRPr="00E12127">
        <w:rPr>
          <w:i/>
          <w:sz w:val="24"/>
          <w:szCs w:val="24"/>
        </w:rPr>
        <w:t xml:space="preserve">В ПАО «МРСК Центра и ПАО «МРСК Центра и Приволжья» действует система </w:t>
      </w:r>
      <w:r w:rsidRPr="00E12127">
        <w:rPr>
          <w:i/>
          <w:iCs/>
          <w:sz w:val="24"/>
          <w:szCs w:val="24"/>
        </w:rPr>
        <w:t>предупреждения и профилактики коррупции.</w:t>
      </w:r>
      <w:r w:rsidRPr="00E12127">
        <w:rPr>
          <w:i/>
          <w:sz w:val="24"/>
          <w:szCs w:val="24"/>
        </w:rPr>
        <w:t xml:space="preserve"> </w:t>
      </w:r>
      <w:proofErr w:type="gramStart"/>
      <w:r w:rsidRPr="00E12127">
        <w:rPr>
          <w:i/>
          <w:sz w:val="24"/>
          <w:szCs w:val="24"/>
          <w:shd w:val="clear" w:color="auto" w:fill="FFFFFF"/>
        </w:rPr>
        <w:t xml:space="preserve">Информацию о возможных фактах коррупции в </w:t>
      </w:r>
      <w:r w:rsidRPr="00E12127">
        <w:rPr>
          <w:i/>
          <w:sz w:val="24"/>
          <w:szCs w:val="24"/>
        </w:rPr>
        <w:t>ПАО «МРСК Центра и ПАО «МРСК Центра и Приволжья»</w:t>
      </w:r>
      <w:r w:rsidRPr="00E12127">
        <w:rPr>
          <w:i/>
          <w:sz w:val="24"/>
          <w:szCs w:val="24"/>
          <w:shd w:val="clear" w:color="auto" w:fill="FFFFFF"/>
        </w:rPr>
        <w:t>, а также дочерних зависимых обществах и их филиалах можно сообщить, заполнив </w:t>
      </w:r>
      <w:hyperlink r:id="rId43" w:history="1">
        <w:r w:rsidRPr="00E12127">
          <w:rPr>
            <w:i/>
            <w:sz w:val="24"/>
            <w:szCs w:val="24"/>
            <w:u w:val="single"/>
            <w:shd w:val="clear" w:color="auto" w:fill="FFFFFF"/>
          </w:rPr>
          <w:t>форму обратной связи</w:t>
        </w:r>
      </w:hyperlink>
      <w:r w:rsidRPr="00E12127">
        <w:rPr>
          <w:i/>
          <w:sz w:val="24"/>
          <w:szCs w:val="24"/>
        </w:rPr>
        <w:t xml:space="preserve"> на корпоративных </w:t>
      </w:r>
      <w:proofErr w:type="spellStart"/>
      <w:r w:rsidRPr="00E12127">
        <w:rPr>
          <w:i/>
          <w:sz w:val="24"/>
          <w:szCs w:val="24"/>
        </w:rPr>
        <w:t>веб-сайтах</w:t>
      </w:r>
      <w:proofErr w:type="spellEnd"/>
      <w:r w:rsidRPr="00E12127">
        <w:rPr>
          <w:i/>
          <w:sz w:val="24"/>
          <w:szCs w:val="24"/>
          <w:shd w:val="clear" w:color="auto" w:fill="FFFFFF"/>
        </w:rPr>
        <w:t>, позвонив по телефону «Горячей линии»:</w:t>
      </w:r>
      <w:proofErr w:type="gramEnd"/>
    </w:p>
    <w:p w:rsidR="008D6766" w:rsidRPr="00E12127" w:rsidRDefault="008D6766" w:rsidP="008D6766">
      <w:pPr>
        <w:spacing w:line="240" w:lineRule="auto"/>
        <w:rPr>
          <w:i/>
          <w:sz w:val="24"/>
          <w:szCs w:val="24"/>
        </w:rPr>
      </w:pPr>
      <w:r w:rsidRPr="00E12127">
        <w:rPr>
          <w:i/>
          <w:sz w:val="24"/>
          <w:szCs w:val="24"/>
        </w:rPr>
        <w:t xml:space="preserve">ПАО «МРСК Центра - </w:t>
      </w:r>
      <w:r w:rsidRPr="00E12127">
        <w:rPr>
          <w:i/>
          <w:sz w:val="24"/>
          <w:szCs w:val="24"/>
          <w:shd w:val="clear" w:color="auto" w:fill="FFFFFF"/>
        </w:rPr>
        <w:t>+7 (495) 747 9299 либо на адрес электронной почты</w:t>
      </w:r>
      <w:r w:rsidRPr="00E12127">
        <w:rPr>
          <w:i/>
          <w:sz w:val="24"/>
          <w:szCs w:val="24"/>
        </w:rPr>
        <w:t> </w:t>
      </w:r>
      <w:hyperlink r:id="rId44" w:tgtFrame="_blank" w:history="1">
        <w:r w:rsidRPr="00E12127">
          <w:rPr>
            <w:i/>
            <w:sz w:val="24"/>
            <w:szCs w:val="24"/>
          </w:rPr>
          <w:t>doverie@mrsk-1.ru</w:t>
        </w:r>
      </w:hyperlink>
      <w:r w:rsidRPr="00E12127">
        <w:rPr>
          <w:i/>
          <w:sz w:val="24"/>
          <w:szCs w:val="24"/>
        </w:rPr>
        <w:t>,</w:t>
      </w:r>
    </w:p>
    <w:p w:rsidR="008D6766" w:rsidRPr="00E12127" w:rsidRDefault="008D6766" w:rsidP="008D6766">
      <w:pPr>
        <w:spacing w:line="240" w:lineRule="auto"/>
        <w:rPr>
          <w:i/>
          <w:sz w:val="24"/>
          <w:szCs w:val="24"/>
          <w:shd w:val="clear" w:color="auto" w:fill="FFFFFF"/>
        </w:rPr>
      </w:pPr>
      <w:r w:rsidRPr="00E12127">
        <w:rPr>
          <w:i/>
          <w:sz w:val="24"/>
          <w:szCs w:val="24"/>
        </w:rPr>
        <w:t>ПАО «МРСК Центра и Приволжья»</w:t>
      </w:r>
      <w:r w:rsidRPr="00E12127">
        <w:rPr>
          <w:i/>
          <w:sz w:val="24"/>
          <w:szCs w:val="24"/>
          <w:shd w:val="clear" w:color="auto" w:fill="FFFFFF"/>
        </w:rPr>
        <w:t xml:space="preserve"> +7 (831) 431-74-00 (</w:t>
      </w:r>
      <w:proofErr w:type="spellStart"/>
      <w:r w:rsidRPr="00E12127">
        <w:rPr>
          <w:i/>
          <w:sz w:val="24"/>
          <w:szCs w:val="24"/>
          <w:shd w:val="clear" w:color="auto" w:fill="FFFFFF"/>
        </w:rPr>
        <w:t>доб</w:t>
      </w:r>
      <w:proofErr w:type="spellEnd"/>
      <w:r w:rsidRPr="00E12127">
        <w:rPr>
          <w:i/>
          <w:sz w:val="24"/>
          <w:szCs w:val="24"/>
          <w:shd w:val="clear" w:color="auto" w:fill="FFFFFF"/>
        </w:rPr>
        <w:t>. 30-29) либо на адрес электронной почты</w:t>
      </w:r>
      <w:r w:rsidRPr="00E12127">
        <w:rPr>
          <w:rFonts w:ascii="Arial" w:hAnsi="Arial" w:cs="Arial"/>
          <w:color w:val="000000"/>
          <w:shd w:val="clear" w:color="auto" w:fill="FFFFFF"/>
        </w:rPr>
        <w:t> </w:t>
      </w:r>
      <w:hyperlink r:id="rId45" w:history="1">
        <w:r w:rsidRPr="00E12127">
          <w:rPr>
            <w:i/>
            <w:sz w:val="24"/>
            <w:szCs w:val="24"/>
          </w:rPr>
          <w:t>info@mrsk-cp.ru</w:t>
        </w:r>
      </w:hyperlink>
      <w:r w:rsidRPr="00E12127">
        <w:rPr>
          <w:i/>
          <w:sz w:val="24"/>
          <w:szCs w:val="24"/>
        </w:rPr>
        <w:t>,</w:t>
      </w:r>
    </w:p>
    <w:p w:rsidR="008D6766" w:rsidRPr="00E12127" w:rsidRDefault="008D6766" w:rsidP="008D6766">
      <w:pPr>
        <w:spacing w:line="240" w:lineRule="auto"/>
        <w:rPr>
          <w:i/>
          <w:sz w:val="24"/>
          <w:szCs w:val="24"/>
          <w:shd w:val="clear" w:color="auto" w:fill="FFFFFF"/>
        </w:rPr>
      </w:pPr>
      <w:r w:rsidRPr="00E12127">
        <w:rPr>
          <w:i/>
          <w:sz w:val="24"/>
          <w:szCs w:val="24"/>
          <w:shd w:val="clear" w:color="auto" w:fill="FFFFFF"/>
        </w:rPr>
        <w:t xml:space="preserve">или направив письменное обращение по адресу: </w:t>
      </w:r>
    </w:p>
    <w:p w:rsidR="008D6766" w:rsidRPr="00E12127" w:rsidRDefault="008D6766" w:rsidP="008D6766">
      <w:pPr>
        <w:spacing w:line="240" w:lineRule="auto"/>
        <w:rPr>
          <w:i/>
          <w:sz w:val="24"/>
          <w:szCs w:val="24"/>
          <w:shd w:val="clear" w:color="auto" w:fill="FFFFFF"/>
        </w:rPr>
      </w:pPr>
      <w:r w:rsidRPr="00E12127">
        <w:rPr>
          <w:i/>
          <w:sz w:val="24"/>
          <w:szCs w:val="24"/>
        </w:rPr>
        <w:t xml:space="preserve">ПАО «МРСК Центра - </w:t>
      </w:r>
      <w:r w:rsidRPr="00E12127">
        <w:rPr>
          <w:i/>
          <w:sz w:val="24"/>
          <w:szCs w:val="24"/>
          <w:shd w:val="clear" w:color="auto" w:fill="FFFFFF"/>
        </w:rPr>
        <w:t xml:space="preserve">127018, Россия, </w:t>
      </w:r>
      <w:proofErr w:type="gramStart"/>
      <w:r w:rsidRPr="00E12127">
        <w:rPr>
          <w:i/>
          <w:sz w:val="24"/>
          <w:szCs w:val="24"/>
          <w:shd w:val="clear" w:color="auto" w:fill="FFFFFF"/>
        </w:rPr>
        <w:t>г</w:t>
      </w:r>
      <w:proofErr w:type="gramEnd"/>
      <w:r w:rsidRPr="00E12127">
        <w:rPr>
          <w:i/>
          <w:sz w:val="24"/>
          <w:szCs w:val="24"/>
          <w:shd w:val="clear" w:color="auto" w:fill="FFFFFF"/>
        </w:rPr>
        <w:t>. Москва, 2-я Ямская ул., д.4.</w:t>
      </w:r>
    </w:p>
    <w:p w:rsidR="008D6766" w:rsidRDefault="008D6766" w:rsidP="008D6766">
      <w:pPr>
        <w:spacing w:line="240" w:lineRule="auto"/>
        <w:rPr>
          <w:i/>
          <w:sz w:val="24"/>
          <w:szCs w:val="24"/>
          <w:shd w:val="clear" w:color="auto" w:fill="FFFFFF"/>
        </w:rPr>
      </w:pPr>
      <w:r w:rsidRPr="00E12127">
        <w:rPr>
          <w:i/>
          <w:sz w:val="24"/>
          <w:szCs w:val="24"/>
        </w:rPr>
        <w:t>ПАО «МРСК Центра и Приволжья» -</w:t>
      </w:r>
      <w:r w:rsidRPr="00E12127">
        <w:rPr>
          <w:i/>
          <w:sz w:val="24"/>
          <w:szCs w:val="24"/>
          <w:shd w:val="clear" w:color="auto" w:fill="FFFFFF"/>
        </w:rPr>
        <w:t xml:space="preserve"> </w:t>
      </w:r>
      <w:r w:rsidRPr="00E12127">
        <w:rPr>
          <w:rFonts w:ascii="Arial" w:hAnsi="Arial" w:cs="Arial"/>
          <w:color w:val="000000"/>
          <w:shd w:val="clear" w:color="auto" w:fill="FFFFFF"/>
        </w:rPr>
        <w:t> </w:t>
      </w:r>
      <w:r w:rsidRPr="00E12127">
        <w:rPr>
          <w:i/>
          <w:sz w:val="24"/>
          <w:szCs w:val="24"/>
          <w:shd w:val="clear" w:color="auto" w:fill="FFFFFF"/>
        </w:rPr>
        <w:t>603950, г. Нижний Новгород, ул. Рождественская, д. 33.</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6"/>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382A07">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382A07">
        <w:rPr>
          <w:szCs w:val="24"/>
        </w:rPr>
        <w:t>Сводной таблицы стоимости</w:t>
      </w:r>
      <w:bookmarkEnd w:id="944"/>
      <w:bookmarkEnd w:id="945"/>
      <w:bookmarkEnd w:id="946"/>
      <w:bookmarkEnd w:id="947"/>
      <w:bookmarkEnd w:id="948"/>
      <w:bookmarkEnd w:id="949"/>
      <w:r w:rsidR="00F04258" w:rsidRPr="00382A07">
        <w:rPr>
          <w:bCs w:val="0"/>
          <w:szCs w:val="24"/>
        </w:rPr>
        <w:t xml:space="preserve"> поставок</w:t>
      </w:r>
      <w:bookmarkEnd w:id="950"/>
      <w:bookmarkEnd w:id="951"/>
      <w:bookmarkEnd w:id="952"/>
      <w:bookmarkEnd w:id="953"/>
      <w:bookmarkEnd w:id="954"/>
      <w:bookmarkEnd w:id="955"/>
      <w:bookmarkEnd w:id="956"/>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008D6766">
              <w:rPr>
                <w:b/>
                <w:bCs w:val="0"/>
                <w:sz w:val="18"/>
                <w:szCs w:val="18"/>
              </w:rPr>
              <w:t xml:space="preserve"> и Приволжья</w:t>
            </w:r>
            <w:r w:rsidRPr="00382A07">
              <w:rPr>
                <w:b/>
                <w:bCs w:val="0"/>
                <w:sz w:val="18"/>
                <w:szCs w:val="18"/>
              </w:rPr>
              <w:t>»</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008D6766">
              <w:rPr>
                <w:b/>
                <w:bCs w:val="0"/>
                <w:sz w:val="18"/>
                <w:szCs w:val="18"/>
              </w:rPr>
              <w:t xml:space="preserve"> и Приволжья</w:t>
            </w:r>
            <w:r w:rsidRPr="00382A07">
              <w:rPr>
                <w:b/>
                <w:bCs w:val="0"/>
                <w:sz w:val="18"/>
                <w:szCs w:val="18"/>
              </w:rPr>
              <w:t>»</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Филиал ПАО «МРСК Центра</w:t>
            </w:r>
            <w:r w:rsidR="008D6766">
              <w:rPr>
                <w:b/>
                <w:bCs w:val="0"/>
                <w:sz w:val="18"/>
                <w:szCs w:val="18"/>
              </w:rPr>
              <w:t xml:space="preserve"> и Приволжья</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008D6766">
              <w:rPr>
                <w:b/>
                <w:bCs w:val="0"/>
                <w:sz w:val="18"/>
                <w:szCs w:val="18"/>
              </w:rPr>
              <w:t xml:space="preserve"> и Приволжья</w:t>
            </w:r>
            <w:r w:rsidRPr="00382A07">
              <w:rPr>
                <w:b/>
                <w:bCs w:val="0"/>
                <w:sz w:val="18"/>
                <w:szCs w:val="18"/>
              </w:rPr>
              <w:t>»</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382A07">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382A07">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6305A1" w:rsidRPr="006305A1">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6305A1" w:rsidRPr="006305A1">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6305A1">
          <w:t>2</w:t>
        </w:r>
      </w:fldSimple>
      <w:r w:rsidRPr="001018D6">
        <w:rPr>
          <w:sz w:val="24"/>
          <w:szCs w:val="24"/>
        </w:rPr>
        <w:t xml:space="preserve"> и </w:t>
      </w:r>
      <w:fldSimple w:instr=" REF _Ref440292779 \r \h  \* MERGEFORMAT ">
        <w:r w:rsidR="006305A1">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6305A1" w:rsidRPr="006305A1">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382A07">
        <w:lastRenderedPageBreak/>
        <w:t xml:space="preserve">Техническое предложение (форма </w:t>
      </w:r>
      <w:r w:rsidRPr="00382A07">
        <w:rPr>
          <w:noProof/>
        </w:rPr>
        <w:t>3</w:t>
      </w:r>
      <w:r w:rsidRPr="00382A07">
        <w:t>)</w:t>
      </w:r>
      <w:bookmarkEnd w:id="980"/>
      <w:bookmarkEnd w:id="981"/>
      <w:bookmarkEnd w:id="982"/>
      <w:bookmarkEnd w:id="983"/>
      <w:bookmarkEnd w:id="984"/>
      <w:bookmarkEnd w:id="98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382A07">
        <w:rPr>
          <w:szCs w:val="24"/>
        </w:rPr>
        <w:t xml:space="preserve">Форма </w:t>
      </w:r>
      <w:bookmarkEnd w:id="986"/>
      <w:bookmarkEnd w:id="987"/>
      <w:bookmarkEnd w:id="988"/>
      <w:bookmarkEnd w:id="989"/>
      <w:bookmarkEnd w:id="990"/>
      <w:bookmarkEnd w:id="991"/>
      <w:bookmarkEnd w:id="992"/>
      <w:bookmarkEnd w:id="993"/>
      <w:bookmarkEnd w:id="994"/>
      <w:bookmarkEnd w:id="995"/>
      <w:r w:rsidRPr="00382A07">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w:t>
            </w:r>
            <w:r w:rsidR="008D6766" w:rsidRPr="008D6766">
              <w:t xml:space="preserve"> и Приволжья</w:t>
            </w:r>
            <w:r w:rsidRPr="00382A07">
              <w:t>»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w:t>
            </w:r>
            <w:r w:rsidR="008D6766" w:rsidRPr="008D6766">
              <w:t xml:space="preserve"> и Приволжья</w:t>
            </w:r>
            <w:r w:rsidRPr="00382A07">
              <w:t>»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382A07">
        <w:rPr>
          <w:szCs w:val="24"/>
        </w:rPr>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6305A1">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6305A1" w:rsidRPr="006305A1">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6305A1" w:rsidRPr="006305A1">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6"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382A07">
        <w:rPr>
          <w:szCs w:val="24"/>
        </w:rPr>
        <w:t xml:space="preserve">Форма </w:t>
      </w:r>
      <w:bookmarkEnd w:id="1053"/>
      <w:r w:rsidRPr="00382A07">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382A07">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008D6766" w:rsidRPr="008D6766">
              <w:rPr>
                <w:bCs w:val="0"/>
              </w:rPr>
              <w:t xml:space="preserve"> и Приволжья</w:t>
            </w:r>
            <w:r w:rsidRPr="00382A07">
              <w:rPr>
                <w:bCs w:val="0"/>
              </w:rPr>
              <w:t>»</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382A07">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382A07">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6305A1" w:rsidRPr="006305A1">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382A07">
        <w:lastRenderedPageBreak/>
        <w:t xml:space="preserve">Протокол разногласий к проекту Договора (форма </w:t>
      </w:r>
      <w:r w:rsidRPr="00382A07">
        <w:rPr>
          <w:noProof/>
        </w:rPr>
        <w:t>5</w:t>
      </w:r>
      <w:r w:rsidRPr="00382A07">
        <w:t>)</w:t>
      </w:r>
      <w:bookmarkEnd w:id="1021"/>
      <w:bookmarkEnd w:id="1022"/>
      <w:bookmarkEnd w:id="1110"/>
      <w:bookmarkEnd w:id="1111"/>
      <w:bookmarkEnd w:id="1112"/>
      <w:bookmarkEnd w:id="1113"/>
      <w:bookmarkEnd w:id="1114"/>
      <w:bookmarkEnd w:id="111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382A07">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382A07">
        <w:rPr>
          <w:szCs w:val="24"/>
        </w:rPr>
        <w:t xml:space="preserve"> </w:t>
      </w:r>
      <w:bookmarkEnd w:id="1133"/>
      <w:bookmarkEnd w:id="1134"/>
      <w:bookmarkEnd w:id="1135"/>
      <w:bookmarkEnd w:id="1136"/>
      <w:bookmarkEnd w:id="1137"/>
      <w:bookmarkEnd w:id="1138"/>
      <w:bookmarkEnd w:id="113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6305A1">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382A07">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6305A1">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6305A1" w:rsidRPr="006305A1">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382A07">
        <w:lastRenderedPageBreak/>
        <w:t>Анкета (форма 6)</w:t>
      </w:r>
      <w:bookmarkEnd w:id="1157"/>
      <w:bookmarkEnd w:id="1158"/>
      <w:bookmarkEnd w:id="1159"/>
      <w:bookmarkEnd w:id="1160"/>
      <w:bookmarkEnd w:id="1161"/>
      <w:bookmarkEnd w:id="1162"/>
      <w:bookmarkEnd w:id="1163"/>
      <w:bookmarkEnd w:id="1164"/>
    </w:p>
    <w:p w:rsidR="004F4D80" w:rsidRPr="00382A07"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382A07">
        <w:rPr>
          <w:szCs w:val="24"/>
        </w:rPr>
        <w:t xml:space="preserve">Форма Анкеты </w:t>
      </w:r>
      <w:r w:rsidR="00C236C0" w:rsidRPr="00382A07">
        <w:rPr>
          <w:szCs w:val="24"/>
        </w:rPr>
        <w:t>Участник</w:t>
      </w:r>
      <w:r w:rsidRPr="00382A07">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8D676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8D6766">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8D6766">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8D6766">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8D676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8D6766">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8D6766">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7" w:name="_Ref491179450"/>
      <w:r w:rsidRPr="00382A07">
        <w:rPr>
          <w:szCs w:val="24"/>
        </w:rPr>
        <w:lastRenderedPageBreak/>
        <w:t xml:space="preserve">Форма </w:t>
      </w:r>
      <w:bookmarkEnd w:id="1186"/>
      <w:bookmarkEnd w:id="1187"/>
      <w:bookmarkEnd w:id="1188"/>
      <w:bookmarkEnd w:id="1189"/>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bookmarkEnd w:id="1197"/>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8" w:name="_Toc439170690"/>
      <w:bookmarkStart w:id="1199" w:name="_Toc439172792"/>
      <w:bookmarkStart w:id="1200" w:name="_Toc439173236"/>
      <w:bookmarkStart w:id="1201"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2" w:name="_Toc125426243"/>
      <w:bookmarkStart w:id="1203" w:name="_Toc396984070"/>
      <w:bookmarkStart w:id="1204" w:name="_Toc423423673"/>
      <w:bookmarkStart w:id="1205" w:name="_Toc439170691"/>
      <w:bookmarkStart w:id="1206" w:name="_Toc439172793"/>
      <w:bookmarkStart w:id="1207" w:name="_Toc439173237"/>
      <w:bookmarkStart w:id="1208" w:name="_Toc439238233"/>
      <w:bookmarkStart w:id="1209" w:name="_Toc439252780"/>
      <w:bookmarkStart w:id="1210" w:name="_Toc439323754"/>
      <w:bookmarkStart w:id="1211" w:name="_Toc440357152"/>
      <w:bookmarkStart w:id="1212" w:name="_Toc440359707"/>
      <w:bookmarkStart w:id="1213" w:name="_Toc440632171"/>
      <w:bookmarkStart w:id="1214" w:name="_Toc440875991"/>
      <w:bookmarkStart w:id="1215" w:name="_Toc441131019"/>
      <w:bookmarkStart w:id="1216" w:name="_Toc447269836"/>
      <w:bookmarkEnd w:id="1198"/>
      <w:bookmarkEnd w:id="1199"/>
      <w:bookmarkEnd w:id="1200"/>
      <w:bookmarkEnd w:id="1201"/>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7"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8"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9"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0"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1" w:history="1">
              <w:r w:rsidRPr="00382A07">
                <w:t>О закупках товаров</w:t>
              </w:r>
            </w:hyperlink>
            <w:r w:rsidRPr="00382A07">
              <w:t>, работ, услуг отдельными видами юридических лиц" и "</w:t>
            </w:r>
            <w:hyperlink r:id="rId52"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7" w:name="_Toc464120662"/>
      <w:bookmarkStart w:id="1218" w:name="_Toc466970582"/>
      <w:bookmarkStart w:id="1219" w:name="_Toc472411864"/>
      <w:r w:rsidRPr="00382A07">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305A1" w:rsidRPr="006305A1">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20" w:name="_Ref55336378"/>
      <w:bookmarkStart w:id="1221" w:name="_Toc57314676"/>
      <w:bookmarkStart w:id="1222" w:name="_Toc69728990"/>
      <w:bookmarkStart w:id="1223" w:name="_Toc98253942"/>
      <w:bookmarkStart w:id="1224" w:name="_Toc165173868"/>
      <w:bookmarkStart w:id="1225"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A15CD7">
        <w:fldChar w:fldCharType="begin"/>
      </w:r>
      <w:r>
        <w:rPr>
          <w:sz w:val="24"/>
          <w:szCs w:val="24"/>
        </w:rPr>
        <w:instrText xml:space="preserve"> REF _Ref491179450 \r \h </w:instrText>
      </w:r>
      <w:r w:rsidR="00A15CD7">
        <w:fldChar w:fldCharType="separate"/>
      </w:r>
      <w:r>
        <w:rPr>
          <w:sz w:val="24"/>
          <w:szCs w:val="24"/>
        </w:rPr>
        <w:t>5.6.2</w:t>
      </w:r>
      <w:r w:rsidR="00A15CD7">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w:t>
      </w:r>
      <w:r w:rsidR="008D6766">
        <w:rPr>
          <w:sz w:val="24"/>
          <w:szCs w:val="24"/>
        </w:rPr>
        <w:t>/Организатором</w:t>
      </w:r>
      <w:r w:rsidRPr="00577EC9">
        <w:rPr>
          <w:sz w:val="24"/>
          <w:szCs w:val="24"/>
        </w:rPr>
        <w:t xml:space="preserve">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6" w:name="_Ref449017073"/>
      <w:bookmarkStart w:id="1227" w:name="_Toc472411865"/>
      <w:r w:rsidRPr="00382A07">
        <w:lastRenderedPageBreak/>
        <w:t>Справка о перечне и годовых объемах выполнения аналогичных договоров (форма 7)</w:t>
      </w:r>
      <w:bookmarkEnd w:id="1220"/>
      <w:bookmarkEnd w:id="1221"/>
      <w:bookmarkEnd w:id="1222"/>
      <w:bookmarkEnd w:id="1223"/>
      <w:bookmarkEnd w:id="1224"/>
      <w:bookmarkEnd w:id="1225"/>
      <w:bookmarkEnd w:id="1226"/>
      <w:bookmarkEnd w:id="1227"/>
    </w:p>
    <w:p w:rsidR="004F4D80" w:rsidRPr="00382A07" w:rsidRDefault="004F4D80" w:rsidP="004F4D80">
      <w:pPr>
        <w:pStyle w:val="3"/>
        <w:rPr>
          <w:szCs w:val="24"/>
        </w:rPr>
      </w:pPr>
      <w:bookmarkStart w:id="1228" w:name="_Toc98253943"/>
      <w:bookmarkStart w:id="1229" w:name="_Toc157248195"/>
      <w:bookmarkStart w:id="1230" w:name="_Toc157496564"/>
      <w:bookmarkStart w:id="1231" w:name="_Toc158206103"/>
      <w:bookmarkStart w:id="1232" w:name="_Toc164057788"/>
      <w:bookmarkStart w:id="1233" w:name="_Toc164137138"/>
      <w:bookmarkStart w:id="1234" w:name="_Toc164161298"/>
      <w:bookmarkStart w:id="1235" w:name="_Toc165173869"/>
      <w:bookmarkStart w:id="1236" w:name="_Toc439170693"/>
      <w:bookmarkStart w:id="1237" w:name="_Toc439172795"/>
      <w:bookmarkStart w:id="1238" w:name="_Toc439173239"/>
      <w:bookmarkStart w:id="1239" w:name="_Toc439238235"/>
      <w:bookmarkStart w:id="1240" w:name="_Toc439252782"/>
      <w:bookmarkStart w:id="1241" w:name="_Toc439323756"/>
      <w:bookmarkStart w:id="1242" w:name="_Toc440357154"/>
      <w:bookmarkStart w:id="1243" w:name="_Toc440359709"/>
      <w:bookmarkStart w:id="1244" w:name="_Toc440632173"/>
      <w:bookmarkStart w:id="1245" w:name="_Toc440875993"/>
      <w:bookmarkStart w:id="1246" w:name="_Toc441131021"/>
      <w:bookmarkStart w:id="1247" w:name="_Toc447269838"/>
      <w:bookmarkStart w:id="1248" w:name="_Toc464120664"/>
      <w:bookmarkStart w:id="1249" w:name="_Toc466970584"/>
      <w:bookmarkStart w:id="1250" w:name="_Toc468462498"/>
      <w:bookmarkStart w:id="1251" w:name="_Toc469482091"/>
      <w:bookmarkStart w:id="1252" w:name="_Toc472411866"/>
      <w:r w:rsidRPr="00382A07">
        <w:rPr>
          <w:szCs w:val="24"/>
        </w:rPr>
        <w:t>Форма Справки о перечне и годовых объемах выполнения аналогичных договоров</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3" w:name="_Toc98253944"/>
      <w:bookmarkStart w:id="1254" w:name="_Toc157248196"/>
      <w:bookmarkStart w:id="1255" w:name="_Toc157496565"/>
      <w:bookmarkStart w:id="1256" w:name="_Toc158206104"/>
      <w:bookmarkStart w:id="1257" w:name="_Toc164057789"/>
      <w:bookmarkStart w:id="1258" w:name="_Toc164137139"/>
      <w:bookmarkStart w:id="1259" w:name="_Toc164161299"/>
      <w:bookmarkStart w:id="1260" w:name="_Toc165173870"/>
      <w:r w:rsidRPr="00382A07">
        <w:rPr>
          <w:szCs w:val="24"/>
        </w:rPr>
        <w:br w:type="page"/>
      </w:r>
    </w:p>
    <w:p w:rsidR="004F4D80" w:rsidRPr="00382A07" w:rsidRDefault="004F4D80" w:rsidP="004F4D80">
      <w:pPr>
        <w:pStyle w:val="3"/>
        <w:rPr>
          <w:szCs w:val="24"/>
        </w:rPr>
      </w:pPr>
      <w:bookmarkStart w:id="1261" w:name="_Toc439170694"/>
      <w:bookmarkStart w:id="1262" w:name="_Toc439172796"/>
      <w:bookmarkStart w:id="1263" w:name="_Toc439173240"/>
      <w:bookmarkStart w:id="1264" w:name="_Toc439238236"/>
      <w:bookmarkStart w:id="1265" w:name="_Toc439252783"/>
      <w:bookmarkStart w:id="1266" w:name="_Toc439323757"/>
      <w:bookmarkStart w:id="1267" w:name="_Toc440357155"/>
      <w:bookmarkStart w:id="1268" w:name="_Toc440359710"/>
      <w:bookmarkStart w:id="1269" w:name="_Toc440632174"/>
      <w:bookmarkStart w:id="1270" w:name="_Toc440875994"/>
      <w:bookmarkStart w:id="1271" w:name="_Toc441131022"/>
      <w:bookmarkStart w:id="1272" w:name="_Toc447269839"/>
      <w:bookmarkStart w:id="1273" w:name="_Toc464120665"/>
      <w:bookmarkStart w:id="1274" w:name="_Toc466970585"/>
      <w:bookmarkStart w:id="1275" w:name="_Toc468462499"/>
      <w:bookmarkStart w:id="1276" w:name="_Toc469482092"/>
      <w:bookmarkStart w:id="1277" w:name="_Toc472411867"/>
      <w:r w:rsidRPr="00382A07">
        <w:rPr>
          <w:szCs w:val="24"/>
        </w:rPr>
        <w:lastRenderedPageBreak/>
        <w:t>Инструкции по заполнению</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6305A1">
          <w:t>4</w:t>
        </w:r>
      </w:fldSimple>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98"/>
      <w:bookmarkStart w:id="1279" w:name="_Toc57314678"/>
      <w:bookmarkStart w:id="1280" w:name="_Toc69728992"/>
      <w:bookmarkStart w:id="1281" w:name="_Toc98253948"/>
      <w:bookmarkStart w:id="1282" w:name="_Toc165173874"/>
      <w:bookmarkStart w:id="1283" w:name="_Toc423423676"/>
      <w:bookmarkStart w:id="1284" w:name="_Toc472411868"/>
      <w:r w:rsidRPr="00382A07">
        <w:lastRenderedPageBreak/>
        <w:t xml:space="preserve">Справка о кадровых ресурсах (форма </w:t>
      </w:r>
      <w:r w:rsidR="000D67AD" w:rsidRPr="00382A07">
        <w:t>8</w:t>
      </w:r>
      <w:r w:rsidRPr="00382A07">
        <w:t>)</w:t>
      </w:r>
      <w:bookmarkEnd w:id="1278"/>
      <w:bookmarkEnd w:id="1279"/>
      <w:bookmarkEnd w:id="1280"/>
      <w:bookmarkEnd w:id="1281"/>
      <w:bookmarkEnd w:id="1282"/>
      <w:bookmarkEnd w:id="1283"/>
      <w:bookmarkEnd w:id="1284"/>
    </w:p>
    <w:p w:rsidR="004F4D80" w:rsidRPr="00382A07" w:rsidRDefault="004F4D80" w:rsidP="004F4D80">
      <w:pPr>
        <w:pStyle w:val="3"/>
        <w:rPr>
          <w:szCs w:val="24"/>
        </w:rPr>
      </w:pPr>
      <w:bookmarkStart w:id="1285" w:name="_Toc98253949"/>
      <w:bookmarkStart w:id="1286" w:name="_Toc157248201"/>
      <w:bookmarkStart w:id="1287" w:name="_Toc157496570"/>
      <w:bookmarkStart w:id="1288" w:name="_Toc158206109"/>
      <w:bookmarkStart w:id="1289" w:name="_Toc164057794"/>
      <w:bookmarkStart w:id="1290" w:name="_Toc164137144"/>
      <w:bookmarkStart w:id="1291" w:name="_Toc164161304"/>
      <w:bookmarkStart w:id="1292" w:name="_Toc165173875"/>
      <w:bookmarkStart w:id="1293" w:name="_Toc439170699"/>
      <w:bookmarkStart w:id="1294" w:name="_Toc439172801"/>
      <w:bookmarkStart w:id="1295" w:name="_Toc439173245"/>
      <w:bookmarkStart w:id="1296" w:name="_Toc439238241"/>
      <w:bookmarkStart w:id="1297" w:name="_Toc439252788"/>
      <w:bookmarkStart w:id="1298" w:name="_Toc439323762"/>
      <w:bookmarkStart w:id="1299" w:name="_Toc440357160"/>
      <w:bookmarkStart w:id="1300" w:name="_Toc440359712"/>
      <w:bookmarkStart w:id="1301" w:name="_Toc440632176"/>
      <w:bookmarkStart w:id="1302" w:name="_Toc440875996"/>
      <w:bookmarkStart w:id="1303" w:name="_Toc441131024"/>
      <w:bookmarkStart w:id="1304" w:name="_Toc447269841"/>
      <w:bookmarkStart w:id="1305" w:name="_Toc464120667"/>
      <w:bookmarkStart w:id="1306" w:name="_Toc466970587"/>
      <w:bookmarkStart w:id="1307" w:name="_Toc468462501"/>
      <w:bookmarkStart w:id="1308" w:name="_Toc469482094"/>
      <w:bookmarkStart w:id="1309" w:name="_Toc472411869"/>
      <w:r w:rsidRPr="00382A07">
        <w:rPr>
          <w:szCs w:val="24"/>
        </w:rPr>
        <w:t>Форма Справки о кадровых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10" w:name="_Toc98253950"/>
      <w:bookmarkStart w:id="1311" w:name="_Toc157248202"/>
      <w:bookmarkStart w:id="1312" w:name="_Toc157496571"/>
      <w:bookmarkStart w:id="1313" w:name="_Toc158206110"/>
      <w:bookmarkStart w:id="1314" w:name="_Toc164057795"/>
      <w:bookmarkStart w:id="1315" w:name="_Toc164137145"/>
      <w:bookmarkStart w:id="1316" w:name="_Toc164161305"/>
      <w:bookmarkStart w:id="1317" w:name="_Toc165173876"/>
      <w:r w:rsidRPr="00382A07">
        <w:rPr>
          <w:b/>
          <w:szCs w:val="24"/>
        </w:rPr>
        <w:br w:type="page"/>
      </w:r>
    </w:p>
    <w:p w:rsidR="004F4D80" w:rsidRPr="00382A07" w:rsidRDefault="004F4D80" w:rsidP="004F4D80">
      <w:pPr>
        <w:pStyle w:val="3"/>
        <w:rPr>
          <w:szCs w:val="24"/>
        </w:rPr>
      </w:pPr>
      <w:bookmarkStart w:id="1318" w:name="_Toc439170700"/>
      <w:bookmarkStart w:id="1319" w:name="_Toc439172802"/>
      <w:bookmarkStart w:id="1320" w:name="_Toc439173246"/>
      <w:bookmarkStart w:id="1321" w:name="_Toc439238242"/>
      <w:bookmarkStart w:id="1322" w:name="_Toc439252789"/>
      <w:bookmarkStart w:id="1323" w:name="_Toc439323763"/>
      <w:bookmarkStart w:id="1324" w:name="_Toc440357161"/>
      <w:bookmarkStart w:id="1325" w:name="_Toc440359713"/>
      <w:bookmarkStart w:id="1326" w:name="_Toc440632177"/>
      <w:bookmarkStart w:id="1327" w:name="_Toc440875997"/>
      <w:bookmarkStart w:id="1328" w:name="_Toc441131025"/>
      <w:bookmarkStart w:id="1329" w:name="_Toc447269842"/>
      <w:bookmarkStart w:id="1330" w:name="_Toc464120668"/>
      <w:bookmarkStart w:id="1331" w:name="_Toc466970588"/>
      <w:bookmarkStart w:id="1332" w:name="_Toc468462502"/>
      <w:bookmarkStart w:id="1333" w:name="_Toc469482095"/>
      <w:bookmarkStart w:id="1334" w:name="_Toc472411870"/>
      <w:r w:rsidRPr="00382A07">
        <w:rPr>
          <w:szCs w:val="24"/>
        </w:rPr>
        <w:lastRenderedPageBreak/>
        <w:t>Инструкции по заполнению</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5" w:name="_Toc165173881"/>
      <w:bookmarkStart w:id="1336" w:name="_Ref194749267"/>
      <w:bookmarkStart w:id="1337" w:name="_Toc423423677"/>
      <w:bookmarkStart w:id="1338" w:name="_Ref440271993"/>
      <w:bookmarkStart w:id="1339" w:name="_Ref440274659"/>
      <w:bookmarkStart w:id="1340" w:name="_Toc472411871"/>
      <w:bookmarkStart w:id="1341" w:name="_Ref90381523"/>
      <w:bookmarkStart w:id="1342" w:name="_Toc90385124"/>
      <w:bookmarkStart w:id="1343" w:name="_Ref96861029"/>
      <w:bookmarkStart w:id="1344" w:name="_Toc97651410"/>
      <w:bookmarkStart w:id="1345"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5"/>
      <w:bookmarkEnd w:id="1336"/>
      <w:bookmarkEnd w:id="1337"/>
      <w:bookmarkEnd w:id="1338"/>
      <w:bookmarkEnd w:id="1339"/>
      <w:bookmarkEnd w:id="1340"/>
    </w:p>
    <w:p w:rsidR="004F4D80" w:rsidRPr="00382A07" w:rsidRDefault="004F4D80" w:rsidP="004F4D80">
      <w:pPr>
        <w:pStyle w:val="3"/>
        <w:rPr>
          <w:szCs w:val="24"/>
        </w:rPr>
      </w:pPr>
      <w:bookmarkStart w:id="1346" w:name="_Toc97651411"/>
      <w:bookmarkStart w:id="1347" w:name="_Toc98253956"/>
      <w:bookmarkStart w:id="1348" w:name="_Toc157248208"/>
      <w:bookmarkStart w:id="1349" w:name="_Toc157496577"/>
      <w:bookmarkStart w:id="1350" w:name="_Toc158206116"/>
      <w:bookmarkStart w:id="1351" w:name="_Toc164057801"/>
      <w:bookmarkStart w:id="1352" w:name="_Toc164137151"/>
      <w:bookmarkStart w:id="1353" w:name="_Toc164161311"/>
      <w:bookmarkStart w:id="1354" w:name="_Toc165173882"/>
      <w:bookmarkStart w:id="1355" w:name="_Toc439170702"/>
      <w:bookmarkStart w:id="1356" w:name="_Toc439172804"/>
      <w:bookmarkStart w:id="1357" w:name="_Toc439173248"/>
      <w:bookmarkStart w:id="1358" w:name="_Toc439238244"/>
      <w:bookmarkStart w:id="1359" w:name="_Toc439252791"/>
      <w:bookmarkStart w:id="1360" w:name="_Toc439323765"/>
      <w:bookmarkStart w:id="1361" w:name="_Toc440357163"/>
      <w:bookmarkStart w:id="1362" w:name="_Toc440359715"/>
      <w:bookmarkStart w:id="1363" w:name="_Toc440632179"/>
      <w:bookmarkStart w:id="1364" w:name="_Toc440875999"/>
      <w:bookmarkStart w:id="1365" w:name="_Toc441131027"/>
      <w:bookmarkStart w:id="1366" w:name="_Toc447269844"/>
      <w:bookmarkStart w:id="1367" w:name="_Toc464120670"/>
      <w:bookmarkStart w:id="1368" w:name="_Toc466970590"/>
      <w:bookmarkStart w:id="1369" w:name="_Toc468462504"/>
      <w:bookmarkStart w:id="1370" w:name="_Toc469482097"/>
      <w:bookmarkStart w:id="1371"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2" w:name="_Toc97651412"/>
      <w:bookmarkStart w:id="1373" w:name="_Toc98253957"/>
      <w:bookmarkStart w:id="1374" w:name="_Toc157248209"/>
      <w:bookmarkStart w:id="1375" w:name="_Toc157496578"/>
      <w:bookmarkStart w:id="1376" w:name="_Toc158206117"/>
      <w:bookmarkStart w:id="1377" w:name="_Toc164057802"/>
      <w:bookmarkStart w:id="1378" w:name="_Toc164137152"/>
      <w:bookmarkStart w:id="1379" w:name="_Toc164161312"/>
      <w:bookmarkStart w:id="1380" w:name="_Toc165173883"/>
      <w:r w:rsidRPr="00382A07">
        <w:rPr>
          <w:b/>
          <w:szCs w:val="24"/>
        </w:rPr>
        <w:br w:type="page"/>
      </w:r>
    </w:p>
    <w:p w:rsidR="004F4D80" w:rsidRPr="00382A07" w:rsidRDefault="004F4D80" w:rsidP="004F4D80">
      <w:pPr>
        <w:pStyle w:val="3"/>
        <w:rPr>
          <w:szCs w:val="24"/>
        </w:rPr>
      </w:pPr>
      <w:bookmarkStart w:id="1381" w:name="_Toc439170703"/>
      <w:bookmarkStart w:id="1382" w:name="_Toc439172805"/>
      <w:bookmarkStart w:id="1383" w:name="_Toc439173249"/>
      <w:bookmarkStart w:id="1384" w:name="_Toc439238245"/>
      <w:bookmarkStart w:id="1385" w:name="_Toc439252792"/>
      <w:bookmarkStart w:id="1386" w:name="_Toc439323766"/>
      <w:bookmarkStart w:id="1387" w:name="_Toc440357164"/>
      <w:bookmarkStart w:id="1388" w:name="_Toc440359716"/>
      <w:bookmarkStart w:id="1389" w:name="_Toc440632180"/>
      <w:bookmarkStart w:id="1390" w:name="_Toc440876000"/>
      <w:bookmarkStart w:id="1391" w:name="_Toc441131028"/>
      <w:bookmarkStart w:id="1392" w:name="_Toc447269845"/>
      <w:bookmarkStart w:id="1393" w:name="_Toc464120671"/>
      <w:bookmarkStart w:id="1394" w:name="_Toc466970591"/>
      <w:bookmarkStart w:id="1395" w:name="_Toc468462505"/>
      <w:bookmarkStart w:id="1396" w:name="_Toc469482098"/>
      <w:bookmarkStart w:id="1397" w:name="_Toc472411873"/>
      <w:r w:rsidRPr="00382A07">
        <w:rPr>
          <w:szCs w:val="24"/>
        </w:rPr>
        <w:lastRenderedPageBreak/>
        <w:t>Инструкции по заполнению</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41"/>
    <w:bookmarkEnd w:id="1342"/>
    <w:bookmarkEnd w:id="1343"/>
    <w:bookmarkEnd w:id="1344"/>
    <w:bookmarkEnd w:id="1345"/>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8"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9" w:name="_Toc423423680"/>
      <w:bookmarkStart w:id="1400" w:name="_Ref440272035"/>
      <w:bookmarkStart w:id="1401" w:name="_Ref440274733"/>
      <w:bookmarkStart w:id="1402" w:name="_Ref444179578"/>
      <w:bookmarkStart w:id="1403"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8"/>
      <w:bookmarkEnd w:id="1399"/>
      <w:bookmarkEnd w:id="1400"/>
      <w:bookmarkEnd w:id="1401"/>
      <w:bookmarkEnd w:id="1402"/>
      <w:bookmarkEnd w:id="1403"/>
    </w:p>
    <w:p w:rsidR="004F4D80" w:rsidRPr="00382A07" w:rsidRDefault="004F4D80" w:rsidP="004F4D80">
      <w:pPr>
        <w:pStyle w:val="3"/>
        <w:rPr>
          <w:szCs w:val="24"/>
        </w:rPr>
      </w:pPr>
      <w:bookmarkStart w:id="1404" w:name="_Toc343690584"/>
      <w:bookmarkStart w:id="1405" w:name="_Toc372294428"/>
      <w:bookmarkStart w:id="1406" w:name="_Toc379288896"/>
      <w:bookmarkStart w:id="1407" w:name="_Toc384734780"/>
      <w:bookmarkStart w:id="1408" w:name="_Toc396984078"/>
      <w:bookmarkStart w:id="1409" w:name="_Toc423423681"/>
      <w:bookmarkStart w:id="1410" w:name="_Toc439170710"/>
      <w:bookmarkStart w:id="1411" w:name="_Toc439172812"/>
      <w:bookmarkStart w:id="1412" w:name="_Toc439173253"/>
      <w:bookmarkStart w:id="1413" w:name="_Toc439238249"/>
      <w:bookmarkStart w:id="1414" w:name="_Toc439252796"/>
      <w:bookmarkStart w:id="1415" w:name="_Toc439323770"/>
      <w:bookmarkStart w:id="1416" w:name="_Toc440357168"/>
      <w:bookmarkStart w:id="1417" w:name="_Toc440359720"/>
      <w:bookmarkStart w:id="1418" w:name="_Toc440632184"/>
      <w:bookmarkStart w:id="1419" w:name="_Toc440876004"/>
      <w:bookmarkStart w:id="1420" w:name="_Toc441131032"/>
      <w:bookmarkStart w:id="1421" w:name="_Toc447269849"/>
      <w:bookmarkStart w:id="1422" w:name="_Toc464120675"/>
      <w:bookmarkStart w:id="1423" w:name="_Toc466970593"/>
      <w:bookmarkStart w:id="1424" w:name="_Toc468462507"/>
      <w:bookmarkStart w:id="1425" w:name="_Toc469482100"/>
      <w:bookmarkStart w:id="1426"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7" w:name="_Toc343690585"/>
      <w:bookmarkStart w:id="1428" w:name="_Toc372294429"/>
      <w:bookmarkStart w:id="1429" w:name="_Toc379288897"/>
      <w:bookmarkStart w:id="1430" w:name="_Toc384734781"/>
      <w:bookmarkStart w:id="1431" w:name="_Toc396984079"/>
      <w:bookmarkStart w:id="1432" w:name="_Toc423423682"/>
      <w:bookmarkStart w:id="1433" w:name="_Toc439170711"/>
      <w:bookmarkStart w:id="1434" w:name="_Toc439172813"/>
      <w:bookmarkStart w:id="1435" w:name="_Toc439173254"/>
      <w:bookmarkStart w:id="1436" w:name="_Toc439238250"/>
      <w:bookmarkStart w:id="1437" w:name="_Toc439252797"/>
      <w:bookmarkStart w:id="1438" w:name="_Toc439323771"/>
      <w:bookmarkStart w:id="1439" w:name="_Toc440357169"/>
      <w:bookmarkStart w:id="1440" w:name="_Toc440359721"/>
      <w:bookmarkStart w:id="1441" w:name="_Toc440632185"/>
      <w:bookmarkStart w:id="1442" w:name="_Toc440876005"/>
      <w:bookmarkStart w:id="1443" w:name="_Toc441131033"/>
      <w:bookmarkStart w:id="1444" w:name="_Toc447269850"/>
      <w:bookmarkStart w:id="1445" w:name="_Toc464120676"/>
      <w:bookmarkStart w:id="1446" w:name="_Toc466970594"/>
      <w:bookmarkStart w:id="1447" w:name="_Toc468462508"/>
      <w:bookmarkStart w:id="1448" w:name="_Toc469482101"/>
      <w:bookmarkStart w:id="1449" w:name="_Toc472411876"/>
      <w:r w:rsidRPr="00382A07">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50"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51" w:name="_Toc423423683"/>
      <w:bookmarkStart w:id="1452" w:name="_Ref440272051"/>
      <w:bookmarkStart w:id="1453" w:name="_Ref440274744"/>
      <w:bookmarkStart w:id="1454"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50"/>
      <w:bookmarkEnd w:id="1451"/>
      <w:bookmarkEnd w:id="1452"/>
      <w:bookmarkEnd w:id="1453"/>
      <w:bookmarkEnd w:id="1454"/>
    </w:p>
    <w:p w:rsidR="004F4D80" w:rsidRPr="00382A07" w:rsidRDefault="004F4D80" w:rsidP="004F4D80">
      <w:pPr>
        <w:pStyle w:val="3"/>
        <w:rPr>
          <w:szCs w:val="24"/>
        </w:rPr>
      </w:pPr>
      <w:bookmarkStart w:id="1455" w:name="_Toc343690587"/>
      <w:bookmarkStart w:id="1456" w:name="_Toc372294431"/>
      <w:bookmarkStart w:id="1457" w:name="_Toc379288899"/>
      <w:bookmarkStart w:id="1458" w:name="_Toc384734783"/>
      <w:bookmarkStart w:id="1459" w:name="_Toc396984081"/>
      <w:bookmarkStart w:id="1460" w:name="_Toc423423684"/>
      <w:bookmarkStart w:id="1461" w:name="_Toc439170713"/>
      <w:bookmarkStart w:id="1462" w:name="_Toc439172815"/>
      <w:bookmarkStart w:id="1463" w:name="_Toc439173256"/>
      <w:bookmarkStart w:id="1464" w:name="_Toc439238252"/>
      <w:bookmarkStart w:id="1465" w:name="_Toc439252799"/>
      <w:bookmarkStart w:id="1466" w:name="_Toc439323773"/>
      <w:bookmarkStart w:id="1467" w:name="_Toc440357171"/>
      <w:bookmarkStart w:id="1468" w:name="_Toc440359723"/>
      <w:bookmarkStart w:id="1469" w:name="_Toc440632187"/>
      <w:bookmarkStart w:id="1470" w:name="_Toc440876007"/>
      <w:bookmarkStart w:id="1471" w:name="_Toc441131035"/>
      <w:bookmarkStart w:id="1472" w:name="_Toc447269852"/>
      <w:bookmarkStart w:id="1473" w:name="_Toc464120678"/>
      <w:bookmarkStart w:id="1474" w:name="_Toc466970596"/>
      <w:bookmarkStart w:id="1475" w:name="_Toc468462510"/>
      <w:bookmarkStart w:id="1476" w:name="_Toc469482103"/>
      <w:bookmarkStart w:id="1477" w:name="_Toc472411878"/>
      <w:r w:rsidRPr="00382A07">
        <w:rPr>
          <w:szCs w:val="24"/>
        </w:rPr>
        <w:t xml:space="preserve">Форма </w:t>
      </w:r>
      <w:bookmarkEnd w:id="1455"/>
      <w:bookmarkEnd w:id="1456"/>
      <w:bookmarkEnd w:id="1457"/>
      <w:bookmarkEnd w:id="1458"/>
      <w:bookmarkEnd w:id="1459"/>
      <w:bookmarkEnd w:id="1460"/>
      <w:bookmarkEnd w:id="1461"/>
      <w:bookmarkEnd w:id="1462"/>
      <w:bookmarkEnd w:id="1463"/>
      <w:bookmarkEnd w:id="1464"/>
      <w:bookmarkEnd w:id="1465"/>
      <w:r w:rsidR="000D70B6" w:rsidRPr="00382A07">
        <w:rPr>
          <w:szCs w:val="24"/>
        </w:rPr>
        <w:t>Согласия на обработку персональных данных</w:t>
      </w:r>
      <w:bookmarkEnd w:id="1466"/>
      <w:bookmarkEnd w:id="1467"/>
      <w:bookmarkEnd w:id="1468"/>
      <w:bookmarkEnd w:id="1469"/>
      <w:bookmarkEnd w:id="1470"/>
      <w:bookmarkEnd w:id="1471"/>
      <w:bookmarkEnd w:id="1472"/>
      <w:bookmarkEnd w:id="1473"/>
      <w:bookmarkEnd w:id="1474"/>
      <w:bookmarkEnd w:id="1475"/>
      <w:bookmarkEnd w:id="1476"/>
      <w:bookmarkEnd w:id="1477"/>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 xml:space="preserve">совершение ПАО «МРСК Центра», </w:t>
      </w:r>
      <w:r w:rsidR="008D6766">
        <w:rPr>
          <w:snapToGrid w:val="0"/>
          <w:sz w:val="24"/>
          <w:szCs w:val="24"/>
        </w:rPr>
        <w:t xml:space="preserve">ПАО «МРСК Центра и Приволжья» </w:t>
      </w:r>
      <w:r w:rsidRPr="00382A07">
        <w:rPr>
          <w:snapToGrid w:val="0"/>
          <w:sz w:val="24"/>
          <w:szCs w:val="24"/>
        </w:rPr>
        <w:t>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w:t>
      </w:r>
      <w:proofErr w:type="gramEnd"/>
      <w:r w:rsidRPr="00382A07">
        <w:rPr>
          <w:sz w:val="24"/>
          <w:szCs w:val="24"/>
        </w:rPr>
        <w:t xml:space="preserve">/планируемых к привлечению </w:t>
      </w:r>
      <w:proofErr w:type="spellStart"/>
      <w:r w:rsidRPr="00382A07">
        <w:rPr>
          <w:sz w:val="24"/>
          <w:szCs w:val="24"/>
        </w:rPr>
        <w:t>субконтрагентов</w:t>
      </w:r>
      <w:proofErr w:type="spellEnd"/>
      <w:r w:rsidRPr="00382A07">
        <w:rPr>
          <w:sz w:val="24"/>
          <w:szCs w:val="24"/>
        </w:rPr>
        <w:t xml:space="preserve">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8" w:name="_Toc439252801"/>
      <w:bookmarkStart w:id="1479" w:name="_Toc439323774"/>
      <w:bookmarkStart w:id="1480" w:name="_Toc440357172"/>
      <w:bookmarkStart w:id="1481" w:name="_Toc440359724"/>
      <w:bookmarkStart w:id="1482" w:name="_Toc440632188"/>
      <w:bookmarkStart w:id="1483" w:name="_Toc440876008"/>
      <w:bookmarkStart w:id="1484" w:name="_Toc441131036"/>
      <w:bookmarkStart w:id="1485" w:name="_Toc447269853"/>
      <w:bookmarkStart w:id="1486" w:name="_Toc464120679"/>
      <w:bookmarkStart w:id="1487" w:name="_Toc466970597"/>
      <w:bookmarkStart w:id="1488" w:name="_Toc468462511"/>
      <w:bookmarkStart w:id="1489" w:name="_Toc469482104"/>
      <w:bookmarkStart w:id="1490" w:name="_Toc472411879"/>
      <w:r w:rsidRPr="00382A07">
        <w:rPr>
          <w:szCs w:val="24"/>
        </w:rPr>
        <w:lastRenderedPageBreak/>
        <w:t>Инструкции по заполнению</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w:t>
      </w:r>
      <w:r w:rsidR="008D6766" w:rsidRPr="008D6766">
        <w:rPr>
          <w:b/>
          <w:bCs w:val="0"/>
          <w:sz w:val="24"/>
          <w:szCs w:val="24"/>
        </w:rPr>
        <w:t xml:space="preserve">ПАО «МРСК Центра и Приволжья» и </w:t>
      </w:r>
      <w:r w:rsidRPr="00382A07">
        <w:rPr>
          <w:b/>
          <w:bCs w:val="0"/>
          <w:sz w:val="24"/>
          <w:szCs w:val="24"/>
        </w:rPr>
        <w:t>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8D6766">
        <w:rPr>
          <w:snapToGrid w:val="0"/>
          <w:sz w:val="24"/>
          <w:szCs w:val="24"/>
        </w:rPr>
        <w:t xml:space="preserve">ПАО «МРСК Центра и Приволжья» </w:t>
      </w:r>
      <w:r w:rsidRPr="00382A07">
        <w:rPr>
          <w:bCs w:val="0"/>
          <w:sz w:val="24"/>
          <w:szCs w:val="24"/>
        </w:rPr>
        <w:t>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w:t>
      </w:r>
      <w:proofErr w:type="gramEnd"/>
      <w:r w:rsidRPr="00382A07">
        <w:rPr>
          <w:bCs w:val="0"/>
          <w:sz w:val="24"/>
          <w:szCs w:val="24"/>
        </w:rPr>
        <w:t xml:space="preserve"> </w:t>
      </w:r>
      <w:proofErr w:type="gramStart"/>
      <w:r w:rsidRPr="00382A07">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w:t>
      </w:r>
      <w:r w:rsidR="008D6766">
        <w:rPr>
          <w:snapToGrid w:val="0"/>
          <w:sz w:val="24"/>
          <w:szCs w:val="24"/>
        </w:rPr>
        <w:t xml:space="preserve">ПАО «МРСК Центра и Приволжья» </w:t>
      </w:r>
      <w:r w:rsidRPr="00382A07">
        <w:rPr>
          <w:bCs w:val="0"/>
          <w:sz w:val="24"/>
          <w:szCs w:val="24"/>
        </w:rPr>
        <w:t>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roofErr w:type="gramEnd"/>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91" w:name="_Toc461808970"/>
      <w:bookmarkStart w:id="1492" w:name="_Toc464120680"/>
      <w:bookmarkStart w:id="1493" w:name="_Toc466970598"/>
      <w:bookmarkStart w:id="1494" w:name="_Toc468462512"/>
      <w:bookmarkStart w:id="1495" w:name="_Toc469482105"/>
      <w:bookmarkStart w:id="1496" w:name="_Toc472411880"/>
      <w:r w:rsidRPr="00382A07">
        <w:rPr>
          <w:szCs w:val="24"/>
        </w:rPr>
        <w:lastRenderedPageBreak/>
        <w:t>Форма Согласия на обработку персональных данных</w:t>
      </w:r>
      <w:bookmarkEnd w:id="1491"/>
      <w:bookmarkEnd w:id="1492"/>
      <w:bookmarkEnd w:id="1493"/>
      <w:bookmarkEnd w:id="1494"/>
      <w:bookmarkEnd w:id="1495"/>
      <w:bookmarkEnd w:id="1496"/>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7" w:name="_Toc461808971"/>
      <w:r w:rsidRPr="00382A07">
        <w:rPr>
          <w:b/>
          <w:sz w:val="24"/>
          <w:szCs w:val="24"/>
        </w:rPr>
        <w:t>Согласие на обработку персональных данных</w:t>
      </w:r>
      <w:bookmarkEnd w:id="1497"/>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w:t>
      </w:r>
      <w:proofErr w:type="gramStart"/>
      <w:r w:rsidRPr="00382A07">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008D6766">
        <w:rPr>
          <w:snapToGrid w:val="0"/>
          <w:sz w:val="24"/>
          <w:szCs w:val="24"/>
        </w:rPr>
        <w:t xml:space="preserve">ПАО «МРСК Центра и Приволжья»,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roofErr w:type="gramEnd"/>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8" w:name="_Toc461808972"/>
      <w:bookmarkStart w:id="1499" w:name="_Toc464120681"/>
      <w:bookmarkStart w:id="1500" w:name="_Toc466970599"/>
      <w:bookmarkStart w:id="1501" w:name="_Toc468462513"/>
      <w:bookmarkStart w:id="1502" w:name="_Toc469482106"/>
      <w:bookmarkStart w:id="1503" w:name="_Toc472411881"/>
      <w:r w:rsidRPr="00382A07">
        <w:rPr>
          <w:szCs w:val="24"/>
        </w:rPr>
        <w:lastRenderedPageBreak/>
        <w:t>Инструкции по заполнению</w:t>
      </w:r>
      <w:bookmarkEnd w:id="1498"/>
      <w:bookmarkEnd w:id="1499"/>
      <w:bookmarkEnd w:id="1500"/>
      <w:bookmarkEnd w:id="1501"/>
      <w:bookmarkEnd w:id="1502"/>
      <w:bookmarkEnd w:id="1503"/>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w:t>
      </w:r>
      <w:r w:rsidR="008D6766" w:rsidRPr="008D6766">
        <w:rPr>
          <w:b/>
          <w:bCs w:val="0"/>
          <w:sz w:val="24"/>
          <w:szCs w:val="24"/>
        </w:rPr>
        <w:t xml:space="preserve">ПАО «МРСК Центра и Приволжья, </w:t>
      </w:r>
      <w:r w:rsidRPr="00382A07">
        <w:rPr>
          <w:b/>
          <w:bCs w:val="0"/>
          <w:sz w:val="24"/>
          <w:szCs w:val="24"/>
        </w:rPr>
        <w:t>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4" w:name="_Ref440272256"/>
      <w:bookmarkStart w:id="1505" w:name="_Ref440272678"/>
      <w:bookmarkStart w:id="1506" w:name="_Ref440274944"/>
      <w:bookmarkStart w:id="1507" w:name="_Toc472411882"/>
      <w:r w:rsidRPr="00382A07">
        <w:lastRenderedPageBreak/>
        <w:t>Соглашение о неустойке (форма 1</w:t>
      </w:r>
      <w:r w:rsidR="009B44CF" w:rsidRPr="00382A07">
        <w:t>2</w:t>
      </w:r>
      <w:r w:rsidRPr="00382A07">
        <w:t>)</w:t>
      </w:r>
      <w:bookmarkEnd w:id="1504"/>
      <w:bookmarkEnd w:id="1505"/>
      <w:bookmarkEnd w:id="1506"/>
      <w:bookmarkEnd w:id="1507"/>
    </w:p>
    <w:p w:rsidR="007A6A39" w:rsidRPr="00382A07" w:rsidRDefault="007A6A39" w:rsidP="007A6A39">
      <w:pPr>
        <w:pStyle w:val="3"/>
        <w:rPr>
          <w:szCs w:val="24"/>
        </w:rPr>
      </w:pPr>
      <w:bookmarkStart w:id="1508" w:name="_Toc439170715"/>
      <w:bookmarkStart w:id="1509" w:name="_Toc439172817"/>
      <w:bookmarkStart w:id="1510" w:name="_Toc439173259"/>
      <w:bookmarkStart w:id="1511" w:name="_Toc439238255"/>
      <w:bookmarkStart w:id="1512" w:name="_Toc439252803"/>
      <w:bookmarkStart w:id="1513" w:name="_Toc439323776"/>
      <w:bookmarkStart w:id="1514" w:name="_Toc440357174"/>
      <w:bookmarkStart w:id="1515" w:name="_Toc440359726"/>
      <w:bookmarkStart w:id="1516" w:name="_Toc440632190"/>
      <w:bookmarkStart w:id="1517" w:name="_Toc440876010"/>
      <w:bookmarkStart w:id="1518" w:name="_Toc441131038"/>
      <w:bookmarkStart w:id="1519" w:name="_Toc447269855"/>
      <w:bookmarkStart w:id="1520" w:name="_Toc464120683"/>
      <w:bookmarkStart w:id="1521" w:name="_Toc466970601"/>
      <w:bookmarkStart w:id="1522" w:name="_Toc468462515"/>
      <w:bookmarkStart w:id="1523" w:name="_Toc469482108"/>
      <w:bookmarkStart w:id="1524" w:name="_Toc472411883"/>
      <w:r w:rsidRPr="00382A07">
        <w:rPr>
          <w:szCs w:val="24"/>
        </w:rPr>
        <w:t>Форма соглашени</w:t>
      </w:r>
      <w:r w:rsidR="00E47073" w:rsidRPr="00382A07">
        <w:rPr>
          <w:szCs w:val="24"/>
        </w:rPr>
        <w:t>я</w:t>
      </w:r>
      <w:r w:rsidRPr="00382A07">
        <w:rPr>
          <w:szCs w:val="24"/>
        </w:rPr>
        <w:t xml:space="preserve"> о неустойке</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6305A1" w:rsidRPr="006305A1">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5" w:name="_Toc439170716"/>
      <w:bookmarkStart w:id="1526" w:name="_Toc439172818"/>
      <w:bookmarkStart w:id="1527" w:name="_Toc439173260"/>
      <w:bookmarkStart w:id="1528" w:name="_Toc439238256"/>
      <w:bookmarkStart w:id="1529" w:name="_Toc439252804"/>
      <w:bookmarkStart w:id="1530" w:name="_Toc439323777"/>
      <w:bookmarkStart w:id="1531" w:name="_Toc440357175"/>
      <w:bookmarkStart w:id="1532" w:name="_Toc440359727"/>
      <w:bookmarkStart w:id="1533" w:name="_Toc440632191"/>
      <w:bookmarkStart w:id="1534" w:name="_Toc440876011"/>
      <w:bookmarkStart w:id="1535" w:name="_Toc441131039"/>
      <w:bookmarkStart w:id="1536" w:name="_Toc447269856"/>
      <w:bookmarkStart w:id="1537" w:name="_Toc464120684"/>
      <w:bookmarkStart w:id="1538" w:name="_Toc466970602"/>
      <w:bookmarkStart w:id="1539" w:name="_Toc468462516"/>
      <w:bookmarkStart w:id="1540" w:name="_Toc469482109"/>
      <w:bookmarkStart w:id="1541" w:name="_Toc472411884"/>
      <w:r w:rsidRPr="00382A07">
        <w:rPr>
          <w:szCs w:val="24"/>
        </w:rPr>
        <w:lastRenderedPageBreak/>
        <w:t>Инструкции по заполнению</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3"/>
          <w:headerReference w:type="default" r:id="rId54"/>
          <w:footerReference w:type="even" r:id="rId55"/>
          <w:headerReference w:type="first" r:id="rId56"/>
          <w:footerReference w:type="first" r:id="rId57"/>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2" w:name="_Toc426108836"/>
      <w:bookmarkStart w:id="1543" w:name="_Ref441574460"/>
      <w:bookmarkStart w:id="1544" w:name="_Ref441574649"/>
      <w:bookmarkStart w:id="1545" w:name="_Toc441575251"/>
      <w:bookmarkStart w:id="1546" w:name="_Ref442187883"/>
      <w:bookmarkStart w:id="1547" w:name="_Ref467569419"/>
      <w:bookmarkStart w:id="1548" w:name="_Toc472411885"/>
      <w:r w:rsidRPr="00382A07">
        <w:lastRenderedPageBreak/>
        <w:t>Расписка  сдачи-приемки соглашения о неустойке (форма 1</w:t>
      </w:r>
      <w:r w:rsidR="009B44CF" w:rsidRPr="00382A07">
        <w:t>3</w:t>
      </w:r>
      <w:r w:rsidRPr="00382A07">
        <w:t>)</w:t>
      </w:r>
      <w:bookmarkEnd w:id="1542"/>
      <w:bookmarkEnd w:id="1543"/>
      <w:bookmarkEnd w:id="1544"/>
      <w:bookmarkEnd w:id="1545"/>
      <w:bookmarkEnd w:id="1546"/>
      <w:bookmarkEnd w:id="1547"/>
      <w:bookmarkEnd w:id="1548"/>
    </w:p>
    <w:p w:rsidR="00726A75" w:rsidRPr="00382A07" w:rsidRDefault="00726A75" w:rsidP="00726A75">
      <w:pPr>
        <w:pStyle w:val="3"/>
        <w:rPr>
          <w:szCs w:val="24"/>
        </w:rPr>
      </w:pPr>
      <w:bookmarkStart w:id="1549" w:name="_Toc426108837"/>
      <w:bookmarkStart w:id="1550" w:name="_Ref441574456"/>
      <w:bookmarkStart w:id="1551" w:name="_Toc441575252"/>
      <w:bookmarkStart w:id="1552" w:name="_Toc447269864"/>
      <w:bookmarkStart w:id="1553" w:name="_Toc464120686"/>
      <w:bookmarkStart w:id="1554" w:name="_Toc466970604"/>
      <w:bookmarkStart w:id="1555" w:name="_Toc468462518"/>
      <w:bookmarkStart w:id="1556" w:name="_Toc469482111"/>
      <w:bookmarkStart w:id="1557" w:name="_Toc472411886"/>
      <w:r w:rsidRPr="00382A07">
        <w:rPr>
          <w:szCs w:val="24"/>
        </w:rPr>
        <w:t xml:space="preserve">Форма Расписки  сдачи-приемки </w:t>
      </w:r>
      <w:bookmarkEnd w:id="1549"/>
      <w:r w:rsidRPr="00382A07">
        <w:rPr>
          <w:szCs w:val="24"/>
        </w:rPr>
        <w:t>соглашения о неустойке</w:t>
      </w:r>
      <w:bookmarkEnd w:id="1550"/>
      <w:bookmarkEnd w:id="1551"/>
      <w:bookmarkEnd w:id="1552"/>
      <w:bookmarkEnd w:id="1553"/>
      <w:bookmarkEnd w:id="1554"/>
      <w:bookmarkEnd w:id="1555"/>
      <w:bookmarkEnd w:id="1556"/>
      <w:bookmarkEnd w:id="1557"/>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8" w:name="_Toc426108838"/>
      <w:bookmarkStart w:id="1559" w:name="_Toc441575253"/>
      <w:bookmarkStart w:id="1560" w:name="_Toc447269865"/>
      <w:bookmarkStart w:id="1561" w:name="_Toc464120687"/>
      <w:bookmarkStart w:id="1562" w:name="_Toc466970605"/>
      <w:bookmarkStart w:id="1563" w:name="_Toc468462519"/>
      <w:bookmarkStart w:id="1564" w:name="_Toc469482112"/>
      <w:bookmarkStart w:id="1565" w:name="_Toc472411887"/>
      <w:r w:rsidRPr="00382A07">
        <w:rPr>
          <w:szCs w:val="24"/>
        </w:rPr>
        <w:lastRenderedPageBreak/>
        <w:t>Инструкции по заполнению</w:t>
      </w:r>
      <w:bookmarkEnd w:id="1558"/>
      <w:bookmarkEnd w:id="1559"/>
      <w:bookmarkEnd w:id="1560"/>
      <w:bookmarkEnd w:id="1561"/>
      <w:bookmarkEnd w:id="1562"/>
      <w:bookmarkEnd w:id="1563"/>
      <w:bookmarkEnd w:id="1564"/>
      <w:bookmarkEnd w:id="1565"/>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6" w:name="_Ref440272274"/>
      <w:bookmarkStart w:id="1567" w:name="_Ref440274756"/>
      <w:bookmarkStart w:id="1568"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6"/>
      <w:bookmarkEnd w:id="1567"/>
      <w:bookmarkEnd w:id="1568"/>
    </w:p>
    <w:p w:rsidR="007857E5" w:rsidRPr="00382A07" w:rsidRDefault="007857E5" w:rsidP="007857E5">
      <w:pPr>
        <w:pStyle w:val="3"/>
        <w:rPr>
          <w:szCs w:val="24"/>
        </w:rPr>
      </w:pPr>
      <w:bookmarkStart w:id="1569" w:name="_Toc439170718"/>
      <w:bookmarkStart w:id="1570" w:name="_Toc439172820"/>
      <w:bookmarkStart w:id="1571" w:name="_Toc439173262"/>
      <w:bookmarkStart w:id="1572" w:name="_Toc439238258"/>
      <w:bookmarkStart w:id="1573" w:name="_Toc439252806"/>
      <w:bookmarkStart w:id="1574" w:name="_Toc439323779"/>
      <w:bookmarkStart w:id="1575" w:name="_Toc440357177"/>
      <w:bookmarkStart w:id="1576" w:name="_Toc440359729"/>
      <w:bookmarkStart w:id="1577" w:name="_Toc440632193"/>
      <w:bookmarkStart w:id="1578" w:name="_Toc440876013"/>
      <w:bookmarkStart w:id="1579" w:name="_Toc441131041"/>
      <w:bookmarkStart w:id="1580" w:name="_Toc447269858"/>
      <w:bookmarkStart w:id="1581" w:name="_Toc464120689"/>
      <w:bookmarkStart w:id="1582" w:name="_Toc466970607"/>
      <w:bookmarkStart w:id="1583" w:name="_Toc468462521"/>
      <w:bookmarkStart w:id="1584" w:name="_Toc469482114"/>
      <w:bookmarkStart w:id="1585" w:name="_Toc472411889"/>
      <w:r w:rsidRPr="00382A07">
        <w:rPr>
          <w:szCs w:val="24"/>
        </w:rPr>
        <w:t xml:space="preserve">Форма </w:t>
      </w:r>
      <w:bookmarkEnd w:id="1569"/>
      <w:r w:rsidR="00E47073" w:rsidRPr="00382A07">
        <w:rPr>
          <w:szCs w:val="24"/>
        </w:rPr>
        <w:t>согласия Участника налоговым органам на разглашение сведений, составляющих налоговую тайну</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6" w:name="_Toc300142269"/>
      <w:bookmarkStart w:id="1587" w:name="_Toc309735391"/>
      <w:bookmarkStart w:id="1588"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6"/>
      <w:r w:rsidRPr="00382A07">
        <w:rPr>
          <w:b/>
          <w:bCs w:val="0"/>
          <w:snapToGrid w:val="0"/>
          <w:sz w:val="24"/>
          <w:szCs w:val="24"/>
        </w:rPr>
        <w:t xml:space="preserve"> </w:t>
      </w:r>
      <w:bookmarkEnd w:id="1587"/>
      <w:bookmarkEnd w:id="1588"/>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 xml:space="preserve">в адрес ПАО «МРСК Центра» (ИНН 6901067107, </w:t>
      </w:r>
      <w:r w:rsidR="00726A75" w:rsidRPr="008D6766">
        <w:rPr>
          <w:sz w:val="24"/>
          <w:szCs w:val="24"/>
        </w:rPr>
        <w:t>ОГРН 1046900099498)</w:t>
      </w:r>
      <w:r w:rsidR="008D6766" w:rsidRPr="008D6766">
        <w:rPr>
          <w:sz w:val="24"/>
          <w:szCs w:val="24"/>
        </w:rPr>
        <w:t xml:space="preserve"> и ПАО «МРСК Центра и Приволжья (ИНН 5260200603, ОГРН 1075260020043)</w:t>
      </w:r>
      <w:r w:rsidRPr="008D6766">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9" w:name="_Toc439170719"/>
      <w:bookmarkStart w:id="1590" w:name="_Toc439172821"/>
      <w:bookmarkStart w:id="1591" w:name="_Toc439173263"/>
      <w:bookmarkStart w:id="1592" w:name="_Toc439238259"/>
      <w:bookmarkStart w:id="1593" w:name="_Toc439252807"/>
      <w:bookmarkStart w:id="1594" w:name="_Toc439323780"/>
      <w:bookmarkStart w:id="1595" w:name="_Toc440357178"/>
      <w:bookmarkStart w:id="1596" w:name="_Toc440359730"/>
      <w:bookmarkStart w:id="1597" w:name="_Toc440632194"/>
      <w:bookmarkStart w:id="1598" w:name="_Toc440876014"/>
      <w:bookmarkStart w:id="1599" w:name="_Toc441131042"/>
      <w:bookmarkStart w:id="1600" w:name="_Toc447269859"/>
      <w:bookmarkStart w:id="1601" w:name="_Toc464120690"/>
      <w:bookmarkStart w:id="1602" w:name="_Toc466970608"/>
      <w:bookmarkStart w:id="1603" w:name="_Toc468462522"/>
      <w:bookmarkStart w:id="1604" w:name="_Toc469482115"/>
      <w:bookmarkStart w:id="1605" w:name="_Toc472411890"/>
      <w:r w:rsidRPr="00382A07">
        <w:rPr>
          <w:szCs w:val="24"/>
        </w:rPr>
        <w:lastRenderedPageBreak/>
        <w:t>Инструкции по заполнению</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6" w:name="_Ref93268095"/>
      <w:bookmarkStart w:id="1607" w:name="_Ref93268099"/>
      <w:bookmarkStart w:id="1608" w:name="_Toc98253958"/>
      <w:bookmarkStart w:id="1609" w:name="_Toc165173884"/>
      <w:bookmarkStart w:id="1610" w:name="_Toc423423678"/>
      <w:bookmarkStart w:id="1611" w:name="_Ref440272510"/>
      <w:bookmarkStart w:id="1612" w:name="_Ref440274961"/>
      <w:bookmarkStart w:id="1613"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6"/>
      <w:bookmarkEnd w:id="1607"/>
      <w:bookmarkEnd w:id="1608"/>
      <w:bookmarkEnd w:id="1609"/>
      <w:bookmarkEnd w:id="1610"/>
      <w:bookmarkEnd w:id="1611"/>
      <w:bookmarkEnd w:id="1612"/>
      <w:bookmarkEnd w:id="1613"/>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4" w:name="_Toc90385125"/>
      <w:bookmarkStart w:id="1615" w:name="_Toc439170705"/>
      <w:bookmarkStart w:id="1616" w:name="_Toc439172807"/>
      <w:bookmarkStart w:id="1617" w:name="_Toc439173268"/>
      <w:bookmarkStart w:id="1618" w:name="_Toc439238264"/>
      <w:bookmarkStart w:id="1619" w:name="_Toc439252812"/>
      <w:bookmarkStart w:id="1620" w:name="_Toc439323785"/>
      <w:bookmarkStart w:id="1621" w:name="_Toc440357183"/>
      <w:bookmarkStart w:id="1622" w:name="_Toc440359735"/>
      <w:bookmarkStart w:id="1623" w:name="_Toc440632199"/>
      <w:bookmarkStart w:id="1624" w:name="_Toc440876016"/>
      <w:bookmarkStart w:id="1625" w:name="_Toc441131044"/>
      <w:bookmarkStart w:id="1626" w:name="_Toc447269861"/>
      <w:bookmarkStart w:id="1627" w:name="_Toc464120692"/>
      <w:bookmarkStart w:id="1628" w:name="_Toc466970610"/>
      <w:bookmarkStart w:id="1629" w:name="_Toc468462524"/>
      <w:bookmarkStart w:id="1630" w:name="_Toc469482117"/>
      <w:bookmarkStart w:id="1631"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2" w:name="_Toc90385126"/>
      <w:bookmarkStart w:id="1633" w:name="_Toc98253959"/>
      <w:bookmarkStart w:id="1634" w:name="_Toc157248211"/>
      <w:bookmarkStart w:id="1635" w:name="_Toc157496580"/>
      <w:bookmarkStart w:id="1636" w:name="_Toc158206119"/>
      <w:bookmarkStart w:id="1637" w:name="_Toc164057804"/>
      <w:bookmarkStart w:id="1638" w:name="_Toc164137154"/>
      <w:bookmarkStart w:id="1639" w:name="_Toc164161314"/>
      <w:bookmarkStart w:id="1640" w:name="_Toc165173885"/>
      <w:r w:rsidRPr="00382A07">
        <w:rPr>
          <w:b/>
          <w:szCs w:val="24"/>
        </w:rPr>
        <w:br w:type="page"/>
      </w:r>
    </w:p>
    <w:p w:rsidR="00635719" w:rsidRPr="00382A07" w:rsidRDefault="00635719" w:rsidP="00635719">
      <w:pPr>
        <w:pStyle w:val="3"/>
        <w:rPr>
          <w:szCs w:val="24"/>
        </w:rPr>
      </w:pPr>
      <w:bookmarkStart w:id="1641" w:name="_Toc439170706"/>
      <w:bookmarkStart w:id="1642" w:name="_Toc439172808"/>
      <w:bookmarkStart w:id="1643" w:name="_Toc439173269"/>
      <w:bookmarkStart w:id="1644" w:name="_Toc439238265"/>
      <w:bookmarkStart w:id="1645" w:name="_Toc439252813"/>
      <w:bookmarkStart w:id="1646" w:name="_Toc439323786"/>
      <w:bookmarkStart w:id="1647" w:name="_Toc440357184"/>
      <w:bookmarkStart w:id="1648" w:name="_Toc440359736"/>
      <w:bookmarkStart w:id="1649" w:name="_Toc440632200"/>
      <w:bookmarkStart w:id="1650" w:name="_Toc440876017"/>
      <w:bookmarkStart w:id="1651" w:name="_Toc441131045"/>
      <w:bookmarkStart w:id="1652" w:name="_Toc447269862"/>
      <w:bookmarkStart w:id="1653" w:name="_Toc464120693"/>
      <w:bookmarkStart w:id="1654" w:name="_Toc466970611"/>
      <w:bookmarkStart w:id="1655" w:name="_Toc468462525"/>
      <w:bookmarkStart w:id="1656" w:name="_Toc469482118"/>
      <w:bookmarkStart w:id="1657" w:name="_Toc472411893"/>
      <w:r w:rsidRPr="00382A07">
        <w:rPr>
          <w:szCs w:val="24"/>
        </w:rPr>
        <w:lastRenderedPageBreak/>
        <w:t>Инструкции по заполнению</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6305A1" w:rsidRPr="006305A1">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305A1" w:rsidRPr="006305A1">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6305A1" w:rsidRPr="006305A1">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6305A1" w:rsidRPr="006305A1">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9C1" w:rsidRDefault="00F849C1">
      <w:pPr>
        <w:spacing w:line="240" w:lineRule="auto"/>
      </w:pPr>
      <w:r>
        <w:separator/>
      </w:r>
    </w:p>
  </w:endnote>
  <w:endnote w:type="continuationSeparator" w:id="0">
    <w:p w:rsidR="00F849C1" w:rsidRDefault="00F849C1">
      <w:pPr>
        <w:spacing w:line="240" w:lineRule="auto"/>
      </w:pPr>
      <w:r>
        <w:continuationSeparator/>
      </w:r>
    </w:p>
  </w:endnote>
  <w:endnote w:id="1">
    <w:p w:rsidR="008D6766" w:rsidRDefault="008D6766"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203" w:usb1="00000000" w:usb2="00000000" w:usb3="00000000" w:csb0="00000005"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A15CD7">
    <w:pPr>
      <w:pStyle w:val="aff2"/>
      <w:framePr w:wrap="around" w:vAnchor="text" w:hAnchor="margin" w:xAlign="right" w:y="1"/>
      <w:rPr>
        <w:rStyle w:val="a6"/>
      </w:rPr>
    </w:pPr>
    <w:r>
      <w:rPr>
        <w:rStyle w:val="a6"/>
      </w:rPr>
      <w:fldChar w:fldCharType="begin"/>
    </w:r>
    <w:r w:rsidR="008D6766">
      <w:rPr>
        <w:rStyle w:val="a6"/>
      </w:rPr>
      <w:instrText xml:space="preserve">PAGE  </w:instrText>
    </w:r>
    <w:r>
      <w:rPr>
        <w:rStyle w:val="a6"/>
      </w:rPr>
      <w:fldChar w:fldCharType="end"/>
    </w:r>
  </w:p>
  <w:p w:rsidR="008D6766" w:rsidRDefault="008D6766">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Pr="00FA0376" w:rsidRDefault="008D676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15CD7" w:rsidRPr="00FA0376">
      <w:rPr>
        <w:sz w:val="16"/>
        <w:szCs w:val="16"/>
        <w:lang w:eastAsia="ru-RU"/>
      </w:rPr>
      <w:fldChar w:fldCharType="begin"/>
    </w:r>
    <w:r w:rsidRPr="00FA0376">
      <w:rPr>
        <w:sz w:val="16"/>
        <w:szCs w:val="16"/>
        <w:lang w:eastAsia="ru-RU"/>
      </w:rPr>
      <w:instrText xml:space="preserve"> PAGE </w:instrText>
    </w:r>
    <w:r w:rsidR="00A15CD7" w:rsidRPr="00FA0376">
      <w:rPr>
        <w:sz w:val="16"/>
        <w:szCs w:val="16"/>
        <w:lang w:eastAsia="ru-RU"/>
      </w:rPr>
      <w:fldChar w:fldCharType="separate"/>
    </w:r>
    <w:r w:rsidR="00B10E9F">
      <w:rPr>
        <w:noProof/>
        <w:sz w:val="16"/>
        <w:szCs w:val="16"/>
        <w:lang w:eastAsia="ru-RU"/>
      </w:rPr>
      <w:t>3</w:t>
    </w:r>
    <w:r w:rsidR="00A15CD7" w:rsidRPr="00FA0376">
      <w:rPr>
        <w:sz w:val="16"/>
        <w:szCs w:val="16"/>
        <w:lang w:eastAsia="ru-RU"/>
      </w:rPr>
      <w:fldChar w:fldCharType="end"/>
    </w:r>
  </w:p>
  <w:p w:rsidR="008D6766" w:rsidRPr="00EE0539" w:rsidRDefault="008D676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241E09">
      <w:rPr>
        <w:sz w:val="18"/>
        <w:szCs w:val="18"/>
      </w:rPr>
      <w:t>заключения Договоров на поставку разрядников для нужд ПАО «МРСК Центра и Приволжья» (филиалов «</w:t>
    </w:r>
    <w:proofErr w:type="spellStart"/>
    <w:r w:rsidRPr="00241E09">
      <w:rPr>
        <w:sz w:val="18"/>
        <w:szCs w:val="18"/>
      </w:rPr>
      <w:t>Владимирэнерго</w:t>
    </w:r>
    <w:proofErr w:type="spellEnd"/>
    <w:r w:rsidRPr="00241E09">
      <w:rPr>
        <w:sz w:val="18"/>
        <w:szCs w:val="18"/>
      </w:rPr>
      <w:t>», «</w:t>
    </w:r>
    <w:proofErr w:type="spellStart"/>
    <w:r w:rsidRPr="00241E09">
      <w:rPr>
        <w:sz w:val="18"/>
        <w:szCs w:val="18"/>
      </w:rPr>
      <w:t>Ивэнерго</w:t>
    </w:r>
    <w:proofErr w:type="spellEnd"/>
    <w:r w:rsidRPr="00241E09">
      <w:rPr>
        <w:sz w:val="18"/>
        <w:szCs w:val="18"/>
      </w:rPr>
      <w:t>», «</w:t>
    </w:r>
    <w:proofErr w:type="spellStart"/>
    <w:r w:rsidRPr="00241E09">
      <w:rPr>
        <w:sz w:val="18"/>
        <w:szCs w:val="18"/>
      </w:rPr>
      <w:t>Калугаэнерго</w:t>
    </w:r>
    <w:proofErr w:type="spellEnd"/>
    <w:r w:rsidRPr="00241E09">
      <w:rPr>
        <w:sz w:val="18"/>
        <w:szCs w:val="18"/>
      </w:rPr>
      <w:t>», «</w:t>
    </w:r>
    <w:proofErr w:type="spellStart"/>
    <w:r w:rsidRPr="00241E09">
      <w:rPr>
        <w:sz w:val="18"/>
        <w:szCs w:val="18"/>
      </w:rPr>
      <w:t>Кировэнерго</w:t>
    </w:r>
    <w:proofErr w:type="spellEnd"/>
    <w:r w:rsidRPr="00241E09">
      <w:rPr>
        <w:sz w:val="18"/>
        <w:szCs w:val="18"/>
      </w:rPr>
      <w:t>», «</w:t>
    </w:r>
    <w:proofErr w:type="spellStart"/>
    <w:r w:rsidRPr="00241E09">
      <w:rPr>
        <w:sz w:val="18"/>
        <w:szCs w:val="18"/>
      </w:rPr>
      <w:t>Мариэнерго</w:t>
    </w:r>
    <w:proofErr w:type="spellEnd"/>
    <w:r w:rsidRPr="00241E09">
      <w:rPr>
        <w:sz w:val="18"/>
        <w:szCs w:val="18"/>
      </w:rPr>
      <w:t>», «</w:t>
    </w:r>
    <w:proofErr w:type="spellStart"/>
    <w:r w:rsidRPr="00241E09">
      <w:rPr>
        <w:sz w:val="18"/>
        <w:szCs w:val="18"/>
      </w:rPr>
      <w:t>Нижновэнерго</w:t>
    </w:r>
    <w:proofErr w:type="spellEnd"/>
    <w:r w:rsidRPr="00241E09">
      <w:rPr>
        <w:sz w:val="18"/>
        <w:szCs w:val="18"/>
      </w:rPr>
      <w:t>», «</w:t>
    </w:r>
    <w:proofErr w:type="spellStart"/>
    <w:r w:rsidRPr="00241E09">
      <w:rPr>
        <w:sz w:val="18"/>
        <w:szCs w:val="18"/>
      </w:rPr>
      <w:t>Рязаньэнерго</w:t>
    </w:r>
    <w:proofErr w:type="spellEnd"/>
    <w:r w:rsidRPr="00241E09">
      <w:rPr>
        <w:sz w:val="18"/>
        <w:szCs w:val="18"/>
      </w:rPr>
      <w:t>», «</w:t>
    </w:r>
    <w:proofErr w:type="spellStart"/>
    <w:r w:rsidRPr="00241E09">
      <w:rPr>
        <w:sz w:val="18"/>
        <w:szCs w:val="18"/>
      </w:rPr>
      <w:t>Тулэнерго</w:t>
    </w:r>
    <w:proofErr w:type="spellEnd"/>
    <w:r w:rsidRPr="00241E09">
      <w:rPr>
        <w:sz w:val="18"/>
        <w:szCs w:val="18"/>
      </w:rPr>
      <w:t>» и «</w:t>
    </w:r>
    <w:proofErr w:type="spellStart"/>
    <w:r w:rsidRPr="00241E09">
      <w:rPr>
        <w:sz w:val="18"/>
        <w:szCs w:val="18"/>
      </w:rPr>
      <w:t>Удмуртэнерго</w:t>
    </w:r>
    <w:proofErr w:type="spellEnd"/>
    <w:r w:rsidRPr="00241E09">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9C1" w:rsidRDefault="00F849C1">
      <w:pPr>
        <w:spacing w:line="240" w:lineRule="auto"/>
      </w:pPr>
      <w:r>
        <w:separator/>
      </w:r>
    </w:p>
  </w:footnote>
  <w:footnote w:type="continuationSeparator" w:id="0">
    <w:p w:rsidR="00F849C1" w:rsidRDefault="00F849C1">
      <w:pPr>
        <w:spacing w:line="240" w:lineRule="auto"/>
      </w:pPr>
      <w:r>
        <w:continuationSeparator/>
      </w:r>
    </w:p>
  </w:footnote>
  <w:footnote w:id="1">
    <w:p w:rsidR="008D6766" w:rsidRPr="00B36685" w:rsidRDefault="008D6766"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D6766" w:rsidRDefault="008D6766"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D6766" w:rsidRDefault="008D6766" w:rsidP="00642D28">
      <w:pPr>
        <w:pStyle w:val="1ff4"/>
        <w:rPr>
          <w:rFonts w:ascii="Times New Roman" w:eastAsia="Times New Roman" w:hAnsi="Times New Roman" w:cs="Times New Roman"/>
          <w:lang w:eastAsia="ru-RU"/>
        </w:rPr>
      </w:pPr>
    </w:p>
  </w:footnote>
  <w:footnote w:id="3">
    <w:p w:rsidR="008D6766" w:rsidRDefault="008D6766"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Pr="00930031" w:rsidRDefault="008D6766"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66" w:rsidRDefault="008D676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D993BDC"/>
    <w:multiLevelType w:val="multilevel"/>
    <w:tmpl w:val="DA9C25B8"/>
    <w:lvl w:ilvl="0">
      <w:start w:val="1"/>
      <w:numFmt w:val="decimal"/>
      <w:lvlText w:val="%1."/>
      <w:lvlJc w:val="left"/>
      <w:pPr>
        <w:tabs>
          <w:tab w:val="num" w:pos="1287"/>
        </w:tabs>
        <w:ind w:left="153" w:firstLine="567"/>
      </w:pPr>
      <w:rPr>
        <w:rFonts w:hint="default"/>
        <w:color w:val="000000"/>
      </w:rPr>
    </w:lvl>
    <w:lvl w:ilvl="1">
      <w:start w:val="1"/>
      <w:numFmt w:val="decimal"/>
      <w:lvlText w:val="%1.%2."/>
      <w:lvlJc w:val="left"/>
      <w:pPr>
        <w:tabs>
          <w:tab w:val="num" w:pos="981"/>
        </w:tabs>
        <w:ind w:left="2399" w:hanging="708"/>
      </w:pPr>
      <w:rPr>
        <w:rFonts w:hint="default"/>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4">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2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2">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3"/>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0"/>
  </w:num>
  <w:num w:numId="23">
    <w:abstractNumId w:val="99"/>
  </w:num>
  <w:num w:numId="24">
    <w:abstractNumId w:val="132"/>
  </w:num>
  <w:num w:numId="25">
    <w:abstractNumId w:val="121"/>
  </w:num>
  <w:num w:numId="26">
    <w:abstractNumId w:val="109"/>
  </w:num>
  <w:num w:numId="27">
    <w:abstractNumId w:val="75"/>
  </w:num>
  <w:num w:numId="28">
    <w:abstractNumId w:val="98"/>
  </w:num>
  <w:num w:numId="29">
    <w:abstractNumId w:val="133"/>
  </w:num>
  <w:num w:numId="30">
    <w:abstractNumId w:val="94"/>
  </w:num>
  <w:num w:numId="31">
    <w:abstractNumId w:val="95"/>
  </w:num>
  <w:num w:numId="32">
    <w:abstractNumId w:val="118"/>
  </w:num>
  <w:num w:numId="33">
    <w:abstractNumId w:val="136"/>
  </w:num>
  <w:num w:numId="34">
    <w:abstractNumId w:val="123"/>
  </w:num>
  <w:num w:numId="35">
    <w:abstractNumId w:val="108"/>
  </w:num>
  <w:num w:numId="36">
    <w:abstractNumId w:val="78"/>
  </w:num>
  <w:num w:numId="37">
    <w:abstractNumId w:val="80"/>
  </w:num>
  <w:num w:numId="38">
    <w:abstractNumId w:val="87"/>
  </w:num>
  <w:num w:numId="39">
    <w:abstractNumId w:val="96"/>
  </w:num>
  <w:num w:numId="40">
    <w:abstractNumId w:val="106"/>
  </w:num>
  <w:num w:numId="41">
    <w:abstractNumId w:val="82"/>
  </w:num>
  <w:num w:numId="42">
    <w:abstractNumId w:val="77"/>
  </w:num>
  <w:num w:numId="43">
    <w:abstractNumId w:val="135"/>
  </w:num>
  <w:num w:numId="44">
    <w:abstractNumId w:val="0"/>
  </w:num>
  <w:num w:numId="45">
    <w:abstractNumId w:val="110"/>
  </w:num>
  <w:num w:numId="46">
    <w:abstractNumId w:val="126"/>
  </w:num>
  <w:num w:numId="47">
    <w:abstractNumId w:val="129"/>
  </w:num>
  <w:num w:numId="48">
    <w:abstractNumId w:val="122"/>
  </w:num>
  <w:num w:numId="49">
    <w:abstractNumId w:val="142"/>
  </w:num>
  <w:num w:numId="50">
    <w:abstractNumId w:val="92"/>
  </w:num>
  <w:num w:numId="51">
    <w:abstractNumId w:val="79"/>
  </w:num>
  <w:num w:numId="52">
    <w:abstractNumId w:val="131"/>
  </w:num>
  <w:num w:numId="53">
    <w:abstractNumId w:val="100"/>
  </w:num>
  <w:num w:numId="54">
    <w:abstractNumId w:val="81"/>
  </w:num>
  <w:num w:numId="55">
    <w:abstractNumId w:val="83"/>
  </w:num>
  <w:num w:numId="56">
    <w:abstractNumId w:val="71"/>
  </w:num>
  <w:num w:numId="57">
    <w:abstractNumId w:val="102"/>
  </w:num>
  <w:num w:numId="58">
    <w:abstractNumId w:val="117"/>
  </w:num>
  <w:num w:numId="59">
    <w:abstractNumId w:val="72"/>
  </w:num>
  <w:num w:numId="60">
    <w:abstractNumId w:val="90"/>
  </w:num>
  <w:num w:numId="61">
    <w:abstractNumId w:val="73"/>
  </w:num>
  <w:num w:numId="62">
    <w:abstractNumId w:val="137"/>
  </w:num>
  <w:num w:numId="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8"/>
  </w:num>
  <w:num w:numId="65">
    <w:abstractNumId w:val="134"/>
    <w:lvlOverride w:ilvl="0">
      <w:startOverride w:val="1"/>
    </w:lvlOverride>
  </w:num>
  <w:num w:numId="66">
    <w:abstractNumId w:val="76"/>
  </w:num>
  <w:num w:numId="67">
    <w:abstractNumId w:val="139"/>
  </w:num>
  <w:num w:numId="68">
    <w:abstractNumId w:val="85"/>
  </w:num>
  <w:num w:numId="69">
    <w:abstractNumId w:val="112"/>
  </w:num>
  <w:num w:numId="70">
    <w:abstractNumId w:val="97"/>
  </w:num>
  <w:num w:numId="71">
    <w:abstractNumId w:val="116"/>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7"/>
  </w:num>
  <w:num w:numId="74">
    <w:abstractNumId w:val="138"/>
  </w:num>
  <w:num w:numId="75">
    <w:abstractNumId w:val="88"/>
  </w:num>
  <w:num w:numId="76">
    <w:abstractNumId w:val="115"/>
  </w:num>
  <w:num w:numId="77">
    <w:abstractNumId w:val="141"/>
  </w:num>
  <w:num w:numId="78">
    <w:abstractNumId w:val="119"/>
  </w:num>
  <w:num w:numId="79">
    <w:abstractNumId w:val="107"/>
  </w:num>
  <w:num w:numId="80">
    <w:abstractNumId w:val="111"/>
  </w:num>
  <w:num w:numId="81">
    <w:abstractNumId w:val="104"/>
  </w:num>
  <w:num w:numId="82">
    <w:abstractNumId w:val="105"/>
  </w:num>
  <w:num w:numId="83">
    <w:abstractNumId w:val="124"/>
  </w:num>
  <w:num w:numId="84">
    <w:abstractNumId w:val="91"/>
  </w:num>
  <w:num w:numId="85">
    <w:abstractNumId w:val="103"/>
  </w:num>
  <w:num w:numId="86">
    <w:abstractNumId w:val="120"/>
  </w:num>
  <w:num w:numId="87">
    <w:abstractNumId w:val="113"/>
  </w:num>
  <w:num w:numId="88">
    <w:abstractNumId w:val="140"/>
  </w:num>
  <w:num w:numId="89">
    <w:abstractNumId w:val="114"/>
  </w:num>
  <w:num w:numId="90">
    <w:abstractNumId w:val="89"/>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64866"/>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2EC7"/>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0201"/>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1E09"/>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47297"/>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97FE9"/>
    <w:rsid w:val="004A1A68"/>
    <w:rsid w:val="004A3882"/>
    <w:rsid w:val="004A3A59"/>
    <w:rsid w:val="004B027C"/>
    <w:rsid w:val="004B4126"/>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33625"/>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D6766"/>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5BB9"/>
    <w:rsid w:val="009E7216"/>
    <w:rsid w:val="009F03AB"/>
    <w:rsid w:val="009F4858"/>
    <w:rsid w:val="009F4DA0"/>
    <w:rsid w:val="009F593B"/>
    <w:rsid w:val="009F6E56"/>
    <w:rsid w:val="009F7119"/>
    <w:rsid w:val="00A01EBE"/>
    <w:rsid w:val="00A10758"/>
    <w:rsid w:val="00A1227A"/>
    <w:rsid w:val="00A1302D"/>
    <w:rsid w:val="00A140F7"/>
    <w:rsid w:val="00A154B7"/>
    <w:rsid w:val="00A15A79"/>
    <w:rsid w:val="00A15CD7"/>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E9F"/>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6245A"/>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855A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58FF"/>
    <w:rsid w:val="00F76429"/>
    <w:rsid w:val="00F76FAB"/>
    <w:rsid w:val="00F80103"/>
    <w:rsid w:val="00F80910"/>
    <w:rsid w:val="00F80C03"/>
    <w:rsid w:val="00F81E4D"/>
    <w:rsid w:val="00F82225"/>
    <w:rsid w:val="00F82FF8"/>
    <w:rsid w:val="00F83832"/>
    <w:rsid w:val="00F849C1"/>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48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mrsk-1.ru" TargetMode="External"/><Relationship Id="rId26" Type="http://schemas.openxmlformats.org/officeDocument/2006/relationships/footer" Target="footer5.xml"/><Relationship Id="rId39" Type="http://schemas.openxmlformats.org/officeDocument/2006/relationships/header" Target="header11.xml"/><Relationship Id="rId21" Type="http://schemas.openxmlformats.org/officeDocument/2006/relationships/hyperlink" Target="http://www.b2b-mrsk.ru/" TargetMode="Externa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yperlink" Target="consultantplus://offline/ref=86C855FF9931DA9E8282C60C4DADA77D6E3FF20BC62667668DFC4D0EA1y5xAN" TargetMode="External"/><Relationship Id="rId50" Type="http://schemas.openxmlformats.org/officeDocument/2006/relationships/hyperlink" Target="consultantplus://offline/ref=86C855FF9931DA9E8282C60C4DADA77D6E3EF501C72B67668DFC4D0EA1y5xAN" TargetMode="External"/><Relationship Id="rId55"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header" Target="header10.xml"/><Relationship Id="rId46" Type="http://schemas.openxmlformats.org/officeDocument/2006/relationships/footer" Target="footer10.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Ostonen.IA@mrsk-1.ru" TargetMode="External"/><Relationship Id="rId29" Type="http://schemas.openxmlformats.org/officeDocument/2006/relationships/hyperlink" Target="http://www.mrsk-cp.ru/about/anti-corruption_policy/policy/" TargetMode="External"/><Relationship Id="rId41" Type="http://schemas.openxmlformats.org/officeDocument/2006/relationships/header" Target="header12.xml"/><Relationship Id="rId54"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yperlink" Target="mailto:Lazareva.TV@mrsk-1.ru" TargetMode="External"/><Relationship Id="rId40" Type="http://schemas.openxmlformats.org/officeDocument/2006/relationships/footer" Target="footer8.xml"/><Relationship Id="rId45" Type="http://schemas.openxmlformats.org/officeDocument/2006/relationships/hyperlink" Target="mailto:info@mrsk-cp.ru" TargetMode="External"/><Relationship Id="rId53" Type="http://schemas.openxmlformats.org/officeDocument/2006/relationships/header" Target="header13.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yperlink" Target="http://www.mrsk-1.ru/information/documents/internal/" TargetMode="External"/><Relationship Id="rId36" Type="http://schemas.openxmlformats.org/officeDocument/2006/relationships/hyperlink" Target="https://rmsp.nalog.ru" TargetMode="External"/><Relationship Id="rId49" Type="http://schemas.openxmlformats.org/officeDocument/2006/relationships/hyperlink" Target="consultantplus://offline/ref=86C855FF9931DA9E8282C60C4DADA77D6D37F30BC92667668DFC4D0EA1y5xAN" TargetMode="External"/><Relationship Id="rId57"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yperlink" Target="mailto:Lazareva.TV@mrsk-1.ru" TargetMode="External"/><Relationship Id="rId31" Type="http://schemas.openxmlformats.org/officeDocument/2006/relationships/header" Target="header8.xml"/><Relationship Id="rId44" Type="http://schemas.openxmlformats.org/officeDocument/2006/relationships/hyperlink" Target="mailto:doverie@mrsk-1.ru" TargetMode="External"/><Relationship Id="rId52" Type="http://schemas.openxmlformats.org/officeDocument/2006/relationships/hyperlink" Target="consultantplus://offline/ref=86C855FF9931DA9E8282C60C4DADA77D6D37F30BC926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yperlink" Target="http://www.rosseti.ru/about/contacts/opinion/" TargetMode="External"/><Relationship Id="rId48" Type="http://schemas.openxmlformats.org/officeDocument/2006/relationships/hyperlink" Target="consultantplus://offline/ref=86C855FF9931DA9E8282C60C4DADA77D6E3EFB01C62B67668DFC4D0EA1y5xAN" TargetMode="External"/><Relationship Id="rId56" Type="http://schemas.openxmlformats.org/officeDocument/2006/relationships/header" Target="header15.xml"/><Relationship Id="rId8" Type="http://schemas.openxmlformats.org/officeDocument/2006/relationships/hyperlink" Target="mailto:posta@mrsk-1.ru" TargetMode="External"/><Relationship Id="rId51" Type="http://schemas.openxmlformats.org/officeDocument/2006/relationships/hyperlink" Target="consultantplus://offline/ref=86C855FF9931DA9E8282C60C4DADA77D6E3EF501C72B67668DFC4D0EA1y5xA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B8E18-99AE-4BE1-81C2-74A2A4FA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88</Pages>
  <Words>28868</Words>
  <Characters>164548</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193030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50</cp:revision>
  <cp:lastPrinted>2015-12-29T14:27:00Z</cp:lastPrinted>
  <dcterms:created xsi:type="dcterms:W3CDTF">2016-12-02T12:44:00Z</dcterms:created>
  <dcterms:modified xsi:type="dcterms:W3CDTF">2017-11-07T09:30:00Z</dcterms:modified>
</cp:coreProperties>
</file>